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6D35ED0" w14:textId="55E92E19" w:rsidR="00A750F9" w:rsidRDefault="00A750F9"/>
    <w:p w14:paraId="6D9A5B6E" w14:textId="77777777" w:rsidR="00A750F9" w:rsidRDefault="00A750F9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4140"/>
        <w:gridCol w:w="3846"/>
      </w:tblGrid>
      <w:tr w:rsidR="00534078" w:rsidRPr="007D7B25" w14:paraId="09EAE137" w14:textId="77777777" w:rsidTr="00534078">
        <w:trPr>
          <w:trHeight w:val="203"/>
        </w:trPr>
        <w:tc>
          <w:tcPr>
            <w:tcW w:w="1194" w:type="dxa"/>
            <w:hideMark/>
          </w:tcPr>
          <w:p w14:paraId="710D9C56" w14:textId="77777777" w:rsidR="00534078" w:rsidRPr="007D7B25" w:rsidRDefault="00534078">
            <w:pPr>
              <w:rPr>
                <w:rFonts w:ascii="Arial" w:hAnsi="Arial" w:cs="Arial"/>
                <w:b/>
                <w:lang w:val="sl-SI"/>
              </w:rPr>
            </w:pPr>
            <w:r w:rsidRPr="007D7B25">
              <w:rPr>
                <w:rFonts w:ascii="Arial" w:hAnsi="Arial" w:cs="Arial"/>
                <w:b/>
                <w:lang w:val="sl-SI"/>
              </w:rPr>
              <w:t>Ponudnik: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37AEA" w14:textId="77777777" w:rsidR="00534078" w:rsidRPr="007D7B25" w:rsidRDefault="00534078">
            <w:pPr>
              <w:rPr>
                <w:rFonts w:ascii="Arial" w:hAnsi="Arial" w:cs="Arial"/>
                <w:b/>
                <w:lang w:val="sl-SI"/>
              </w:rPr>
            </w:pPr>
            <w:r w:rsidRPr="007D7B25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lang w:val="sl-SI"/>
              </w:rPr>
            </w:r>
            <w:r w:rsidRPr="007D7B25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F3D98" w14:textId="77777777" w:rsidR="00534078" w:rsidRPr="007D7B25" w:rsidRDefault="00534078">
            <w:pPr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12CEAB2A" w14:textId="77777777" w:rsidR="00E23E1F" w:rsidRPr="007D7B25" w:rsidRDefault="00E23E1F" w:rsidP="00E23E1F">
      <w:pPr>
        <w:rPr>
          <w:rFonts w:ascii="Arial" w:hAnsi="Arial" w:cs="Arial"/>
          <w:i/>
          <w:lang w:val="sl-SI"/>
        </w:rPr>
      </w:pPr>
    </w:p>
    <w:p w14:paraId="1D8915DE" w14:textId="77777777" w:rsidR="00E23E1F" w:rsidRPr="007D7B25" w:rsidRDefault="00E23E1F" w:rsidP="00E23E1F">
      <w:pPr>
        <w:rPr>
          <w:rFonts w:ascii="Arial" w:hAnsi="Arial" w:cs="Arial"/>
          <w:lang w:val="sl-SI"/>
        </w:rPr>
      </w:pPr>
    </w:p>
    <w:p w14:paraId="2F18B48D" w14:textId="5342A411" w:rsidR="00530F31" w:rsidRPr="007D7B25" w:rsidRDefault="00E23E1F" w:rsidP="00530F31">
      <w:pPr>
        <w:spacing w:line="260" w:lineRule="exact"/>
        <w:rPr>
          <w:rFonts w:ascii="Arial" w:hAnsi="Arial" w:cs="Arial"/>
          <w:b/>
          <w:bCs/>
          <w:lang w:val="sl-SI"/>
        </w:rPr>
      </w:pPr>
      <w:r w:rsidRPr="007D7B25">
        <w:rPr>
          <w:rFonts w:ascii="Arial" w:hAnsi="Arial" w:cs="Arial"/>
          <w:b/>
          <w:bCs/>
          <w:lang w:val="sl-SI"/>
        </w:rPr>
        <w:t xml:space="preserve">Predmet naročila: </w:t>
      </w:r>
      <w:r w:rsidR="009A2F77" w:rsidRPr="007D7B25">
        <w:rPr>
          <w:rFonts w:ascii="Arial" w:hAnsi="Arial" w:cs="Arial"/>
          <w:b/>
          <w:bCs/>
          <w:lang w:val="sl-SI"/>
        </w:rPr>
        <w:t>Vzdrževanje in dopolnjevanje informacijskega sistema Vpisniki za obdobje 36 mesecev</w:t>
      </w:r>
      <w:r w:rsidR="00530F31" w:rsidRPr="007D7B25">
        <w:rPr>
          <w:rFonts w:ascii="Arial" w:hAnsi="Arial" w:cs="Arial"/>
          <w:b/>
          <w:bCs/>
          <w:lang w:val="sl-SI"/>
        </w:rPr>
        <w:t xml:space="preserve">, </w:t>
      </w:r>
      <w:r w:rsidR="00530F31" w:rsidRPr="007D7B25">
        <w:rPr>
          <w:rFonts w:ascii="Arial" w:hAnsi="Arial" w:cs="Arial"/>
          <w:bCs/>
          <w:lang w:val="sl-SI"/>
        </w:rPr>
        <w:t>naročnikova oznaka naročila 4300-1</w:t>
      </w:r>
      <w:r w:rsidR="002A135B">
        <w:rPr>
          <w:rFonts w:ascii="Arial" w:hAnsi="Arial" w:cs="Arial"/>
          <w:bCs/>
          <w:lang w:val="sl-SI"/>
        </w:rPr>
        <w:t>4</w:t>
      </w:r>
      <w:r w:rsidR="00530F31" w:rsidRPr="007D7B25">
        <w:rPr>
          <w:rFonts w:ascii="Arial" w:hAnsi="Arial" w:cs="Arial"/>
          <w:bCs/>
          <w:lang w:val="sl-SI"/>
        </w:rPr>
        <w:t>/2020.</w:t>
      </w:r>
    </w:p>
    <w:p w14:paraId="61D342F6" w14:textId="77777777" w:rsidR="00E23E1F" w:rsidRPr="007D7B25" w:rsidRDefault="00E23E1F" w:rsidP="00530F31">
      <w:pPr>
        <w:spacing w:line="260" w:lineRule="exact"/>
        <w:rPr>
          <w:rFonts w:ascii="Arial" w:hAnsi="Arial" w:cs="Arial"/>
          <w:lang w:val="sl-SI"/>
        </w:rPr>
      </w:pPr>
    </w:p>
    <w:p w14:paraId="65C3E370" w14:textId="108DE4FD" w:rsidR="00D72B20" w:rsidRPr="007D7B25" w:rsidRDefault="00D72B20" w:rsidP="00D72B20">
      <w:pPr>
        <w:jc w:val="center"/>
        <w:rPr>
          <w:rFonts w:ascii="Arial" w:hAnsi="Arial" w:cs="Arial"/>
          <w:b/>
          <w:lang w:val="sl-SI" w:eastAsia="sl-SI"/>
        </w:rPr>
      </w:pPr>
      <w:r w:rsidRPr="007D7B25">
        <w:rPr>
          <w:rFonts w:ascii="Arial" w:hAnsi="Arial" w:cs="Arial"/>
          <w:b/>
          <w:lang w:val="sl-SI"/>
        </w:rPr>
        <w:t>KAD</w:t>
      </w:r>
      <w:r w:rsidR="009A2F77" w:rsidRPr="007D7B25">
        <w:rPr>
          <w:rFonts w:ascii="Arial" w:hAnsi="Arial" w:cs="Arial"/>
          <w:b/>
          <w:lang w:val="sl-SI"/>
        </w:rPr>
        <w:t>ER</w:t>
      </w:r>
    </w:p>
    <w:p w14:paraId="26F91AE1" w14:textId="09AB9FA5" w:rsidR="00D72B20" w:rsidRDefault="00D72B20" w:rsidP="00D72B20">
      <w:pPr>
        <w:rPr>
          <w:rFonts w:ascii="Arial" w:hAnsi="Arial" w:cs="Arial"/>
          <w:lang w:val="sl-SI"/>
        </w:rPr>
      </w:pPr>
    </w:p>
    <w:p w14:paraId="3D88EADA" w14:textId="409F40CE" w:rsidR="00D72B20" w:rsidRPr="007D7B25" w:rsidRDefault="00F727C0" w:rsidP="00D72B20">
      <w:pPr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</w:t>
      </w:r>
      <w:r w:rsidR="00D72B20" w:rsidRPr="007D7B25">
        <w:rPr>
          <w:rFonts w:ascii="Arial" w:hAnsi="Arial" w:cs="Arial"/>
          <w:lang w:val="sl-SI"/>
        </w:rPr>
        <w:t>zjavljamo resničnost v nadaljevanju navedenih podatkov, in sicer:</w:t>
      </w:r>
    </w:p>
    <w:p w14:paraId="48A6811D" w14:textId="77777777" w:rsidR="00BA7AB1" w:rsidRPr="007D7B25" w:rsidRDefault="00BA7AB1" w:rsidP="00D72B20">
      <w:pPr>
        <w:rPr>
          <w:rFonts w:ascii="Arial" w:hAnsi="Arial" w:cs="Arial"/>
          <w:highlight w:val="yellow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191ED7" w:rsidRPr="007D7B25" w14:paraId="0ECB26C3" w14:textId="77777777" w:rsidTr="00F67F4C">
        <w:tc>
          <w:tcPr>
            <w:tcW w:w="4820" w:type="dxa"/>
            <w:shd w:val="clear" w:color="auto" w:fill="F2F2F2"/>
            <w:vAlign w:val="center"/>
          </w:tcPr>
          <w:p w14:paraId="36B42029" w14:textId="77777777" w:rsidR="00191ED7" w:rsidRPr="00BD3717" w:rsidRDefault="00191ED7" w:rsidP="008D7731">
            <w:pPr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678" w:type="dxa"/>
            <w:shd w:val="clear" w:color="auto" w:fill="auto"/>
          </w:tcPr>
          <w:p w14:paraId="37428A94" w14:textId="6AC080AD" w:rsidR="00191ED7" w:rsidRPr="00BD3717" w:rsidRDefault="009A2F77" w:rsidP="008D7731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BD3717">
              <w:rPr>
                <w:rFonts w:ascii="Arial" w:hAnsi="Arial" w:cs="Arial"/>
                <w:b/>
                <w:bCs/>
                <w:lang w:val="sl-SI"/>
              </w:rPr>
              <w:t>VODJA PROJEKTA</w:t>
            </w:r>
          </w:p>
        </w:tc>
      </w:tr>
      <w:tr w:rsidR="00191ED7" w:rsidRPr="007D7B25" w14:paraId="6A133BEC" w14:textId="77777777" w:rsidTr="00F67F4C">
        <w:tc>
          <w:tcPr>
            <w:tcW w:w="4820" w:type="dxa"/>
            <w:shd w:val="clear" w:color="auto" w:fill="F2F2F2"/>
            <w:vAlign w:val="center"/>
          </w:tcPr>
          <w:p w14:paraId="229AB5E6" w14:textId="77777777" w:rsidR="00191ED7" w:rsidRPr="00BD3717" w:rsidRDefault="00191ED7" w:rsidP="008D7731">
            <w:pPr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678" w:type="dxa"/>
            <w:shd w:val="clear" w:color="auto" w:fill="auto"/>
          </w:tcPr>
          <w:p w14:paraId="2440EEBB" w14:textId="77777777" w:rsidR="00191ED7" w:rsidRPr="00BD3717" w:rsidRDefault="00191ED7" w:rsidP="008D7731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BD3717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b/>
                <w:lang w:val="sl-SI"/>
              </w:rPr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191ED7" w:rsidRPr="00C74648" w14:paraId="6B3715B2" w14:textId="77777777" w:rsidTr="00F67F4C">
        <w:tc>
          <w:tcPr>
            <w:tcW w:w="4820" w:type="dxa"/>
            <w:shd w:val="clear" w:color="auto" w:fill="F2F2F2"/>
            <w:vAlign w:val="center"/>
          </w:tcPr>
          <w:p w14:paraId="7EEEAB37" w14:textId="77777777" w:rsidR="00191ED7" w:rsidRPr="00BD3717" w:rsidRDefault="00191ED7" w:rsidP="008D7731">
            <w:pPr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678" w:type="dxa"/>
            <w:shd w:val="clear" w:color="auto" w:fill="auto"/>
          </w:tcPr>
          <w:p w14:paraId="252B5F0F" w14:textId="77777777" w:rsidR="00191ED7" w:rsidRPr="00BD3717" w:rsidRDefault="00191ED7" w:rsidP="008D7731">
            <w:pPr>
              <w:spacing w:before="120"/>
              <w:rPr>
                <w:rFonts w:cs="Arial"/>
                <w:lang w:val="sl-SI" w:eastAsia="sl-SI"/>
              </w:rPr>
            </w:pPr>
            <w:r w:rsidRPr="00BD371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BD3717">
              <w:rPr>
                <w:rFonts w:cs="Arial"/>
                <w:lang w:val="sl-SI" w:eastAsia="sl-SI"/>
              </w:rPr>
              <w:fldChar w:fldCharType="end"/>
            </w:r>
            <w:r w:rsidRPr="00BD3717">
              <w:rPr>
                <w:rFonts w:cs="Arial"/>
                <w:lang w:val="sl-SI" w:eastAsia="sl-SI"/>
              </w:rPr>
              <w:t xml:space="preserve"> </w:t>
            </w:r>
            <w:r w:rsidRPr="00BD3717">
              <w:rPr>
                <w:rFonts w:ascii="Arial" w:hAnsi="Arial" w:cs="Arial"/>
                <w:lang w:val="sl-SI"/>
              </w:rPr>
              <w:t>Pogodba o zaposlitvi</w:t>
            </w:r>
          </w:p>
          <w:p w14:paraId="0BEA8284" w14:textId="77777777" w:rsidR="00191ED7" w:rsidRPr="00BD3717" w:rsidRDefault="00191ED7" w:rsidP="008D7731">
            <w:pPr>
              <w:spacing w:before="120"/>
              <w:rPr>
                <w:rFonts w:cs="Arial"/>
                <w:lang w:val="sl-SI" w:eastAsia="sl-SI"/>
              </w:rPr>
            </w:pPr>
            <w:r w:rsidRPr="00BD371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BD3717">
              <w:rPr>
                <w:rFonts w:cs="Arial"/>
                <w:lang w:val="sl-SI" w:eastAsia="sl-SI"/>
              </w:rPr>
              <w:fldChar w:fldCharType="end"/>
            </w:r>
            <w:r w:rsidRPr="00BD3717">
              <w:rPr>
                <w:rFonts w:cs="Arial"/>
                <w:lang w:val="sl-SI" w:eastAsia="sl-SI"/>
              </w:rPr>
              <w:t xml:space="preserve"> </w:t>
            </w:r>
            <w:r w:rsidRPr="00BD3717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3E9DC10B" w14:textId="77777777" w:rsidR="00191ED7" w:rsidRPr="00BD3717" w:rsidRDefault="00191ED7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BD371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BD3717">
              <w:rPr>
                <w:rFonts w:cs="Arial"/>
                <w:lang w:val="sl-SI" w:eastAsia="sl-SI"/>
              </w:rPr>
              <w:fldChar w:fldCharType="end"/>
            </w:r>
            <w:r w:rsidRPr="00BD3717">
              <w:rPr>
                <w:rFonts w:cs="Arial"/>
                <w:lang w:val="sl-SI" w:eastAsia="sl-SI"/>
              </w:rPr>
              <w:t xml:space="preserve"> </w:t>
            </w:r>
            <w:r w:rsidRPr="00BD3717">
              <w:rPr>
                <w:rFonts w:ascii="Arial" w:hAnsi="Arial" w:cs="Arial"/>
                <w:lang w:val="sl-SI"/>
              </w:rPr>
              <w:t>Avtorska pogodba</w:t>
            </w:r>
          </w:p>
          <w:p w14:paraId="45039A96" w14:textId="77777777" w:rsidR="00191ED7" w:rsidRPr="00BD3717" w:rsidRDefault="00191ED7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BD3717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BD3717">
              <w:rPr>
                <w:rFonts w:ascii="Arial" w:hAnsi="Arial" w:cs="Arial"/>
                <w:lang w:val="sl-SI"/>
              </w:rPr>
              <w:t xml:space="preserve"> pogodba</w:t>
            </w:r>
          </w:p>
          <w:p w14:paraId="364E534B" w14:textId="77777777" w:rsidR="00191ED7" w:rsidRPr="00BD3717" w:rsidRDefault="00191ED7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75DE462D" w14:textId="77777777" w:rsidR="00191ED7" w:rsidRPr="00BD3717" w:rsidRDefault="00191ED7" w:rsidP="008D7731">
            <w:pPr>
              <w:spacing w:before="120"/>
              <w:rPr>
                <w:rFonts w:ascii="Arial" w:hAnsi="Arial" w:cs="Arial"/>
                <w:b/>
                <w:lang w:val="sl-SI"/>
              </w:rPr>
            </w:pPr>
          </w:p>
        </w:tc>
      </w:tr>
      <w:tr w:rsidR="00191ED7" w:rsidRPr="007D7B25" w14:paraId="5C5F37BE" w14:textId="77777777" w:rsidTr="00C17595">
        <w:tc>
          <w:tcPr>
            <w:tcW w:w="9498" w:type="dxa"/>
            <w:gridSpan w:val="2"/>
            <w:shd w:val="clear" w:color="auto" w:fill="F2F2F2"/>
            <w:vAlign w:val="center"/>
          </w:tcPr>
          <w:p w14:paraId="3B48367D" w14:textId="77777777" w:rsidR="00191ED7" w:rsidRPr="00BD3717" w:rsidRDefault="00191ED7" w:rsidP="008D7731">
            <w:pPr>
              <w:spacing w:before="120"/>
              <w:rPr>
                <w:rFonts w:cs="Arial"/>
                <w:lang w:val="sl-SI" w:eastAsia="sl-SI"/>
              </w:rPr>
            </w:pPr>
            <w:r w:rsidRPr="00BD3717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191ED7" w:rsidRPr="00C74648" w14:paraId="589915A4" w14:textId="77777777" w:rsidTr="00F67F4C">
        <w:tc>
          <w:tcPr>
            <w:tcW w:w="4820" w:type="dxa"/>
            <w:shd w:val="clear" w:color="auto" w:fill="F2F2F2"/>
            <w:vAlign w:val="center"/>
          </w:tcPr>
          <w:p w14:paraId="4BEA6829" w14:textId="77777777" w:rsidR="00191ED7" w:rsidRPr="00BD3717" w:rsidRDefault="00191ED7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7AAADB8F" w14:textId="73F658E1" w:rsidR="00191ED7" w:rsidRPr="00BD3717" w:rsidRDefault="009A2F77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 xml:space="preserve">Delovne izkušnje </w:t>
            </w:r>
            <w:r w:rsidRPr="00BD3717">
              <w:rPr>
                <w:rFonts w:ascii="Arial" w:hAnsi="Arial" w:cs="Arial"/>
                <w:i/>
                <w:u w:val="single"/>
                <w:lang w:val="sl-SI"/>
              </w:rPr>
              <w:t>pri</w:t>
            </w:r>
            <w:r w:rsidR="00004B32" w:rsidRPr="00BD3717">
              <w:rPr>
                <w:rFonts w:ascii="Arial" w:hAnsi="Arial" w:cs="Arial"/>
                <w:i/>
                <w:u w:val="single"/>
                <w:lang w:val="sl-SI"/>
              </w:rPr>
              <w:t xml:space="preserve"> vodenju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 xml:space="preserve"> projektov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razvoj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>a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  <w:r w:rsidR="00D41B78" w:rsidRPr="00BD3717">
              <w:rPr>
                <w:rFonts w:ascii="Arial" w:hAnsi="Arial" w:cs="Arial"/>
                <w:i/>
                <w:lang w:val="sl-SI"/>
              </w:rPr>
              <w:t>ali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vzdrževanj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>a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kompleksnih informacijskih sistemov</w:t>
            </w:r>
            <w:r w:rsidR="00191ED7" w:rsidRPr="00BD3717">
              <w:rPr>
                <w:rFonts w:ascii="Arial" w:hAnsi="Arial" w:cs="Arial"/>
                <w:i/>
                <w:lang w:val="sl-SI"/>
              </w:rPr>
              <w:t>:</w:t>
            </w:r>
          </w:p>
          <w:p w14:paraId="07B60805" w14:textId="77777777" w:rsidR="00191ED7" w:rsidRPr="00BD3717" w:rsidRDefault="00191ED7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75765080" w14:textId="746291DE" w:rsidR="009A2F77" w:rsidRPr="00BD3717" w:rsidRDefault="009A2F77" w:rsidP="009A2F7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Vsaj 5 let </w:t>
            </w:r>
            <w:r w:rsidRPr="00BD3717">
              <w:rPr>
                <w:rFonts w:ascii="Arial" w:hAnsi="Arial" w:cs="Arial"/>
                <w:i/>
                <w:lang w:val="sl-SI"/>
              </w:rPr>
              <w:t>(o</w:t>
            </w:r>
            <w:r w:rsidR="00D45849" w:rsidRPr="00BD3717">
              <w:rPr>
                <w:rFonts w:ascii="Arial" w:hAnsi="Arial" w:cs="Arial"/>
                <w:i/>
                <w:lang w:val="sl-SI"/>
              </w:rPr>
              <w:t>značite</w:t>
            </w:r>
            <w:r w:rsidRPr="00BD3717">
              <w:rPr>
                <w:rFonts w:ascii="Arial" w:hAnsi="Arial" w:cs="Arial"/>
                <w:i/>
                <w:lang w:val="sl-SI"/>
              </w:rPr>
              <w:t>)</w:t>
            </w:r>
            <w:r w:rsidRPr="00BD3717">
              <w:rPr>
                <w:rFonts w:ascii="Arial" w:hAnsi="Arial" w:cs="Arial"/>
                <w:lang w:val="sl-SI"/>
              </w:rPr>
              <w:t>:</w:t>
            </w:r>
          </w:p>
          <w:p w14:paraId="6D5E6016" w14:textId="56FB467E" w:rsidR="00191ED7" w:rsidRPr="00BD3717" w:rsidRDefault="009A2F77" w:rsidP="009A2F77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DA         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9A2F77" w:rsidRPr="007D7B25" w14:paraId="7CBAAF52" w14:textId="77777777" w:rsidTr="00F67F4C">
        <w:trPr>
          <w:trHeight w:val="871"/>
        </w:trPr>
        <w:tc>
          <w:tcPr>
            <w:tcW w:w="4820" w:type="dxa"/>
            <w:shd w:val="clear" w:color="auto" w:fill="F2F2F2"/>
          </w:tcPr>
          <w:p w14:paraId="03E012EB" w14:textId="08866051" w:rsidR="009A2F77" w:rsidRPr="00BD3717" w:rsidRDefault="009A2F77" w:rsidP="009A2F7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</w:t>
            </w:r>
            <w:r w:rsidRPr="00BD3717">
              <w:rPr>
                <w:rFonts w:ascii="Arial" w:hAnsi="Arial" w:cs="Arial"/>
                <w:i/>
                <w:u w:val="single"/>
                <w:lang w:val="sl-SI"/>
              </w:rPr>
              <w:t xml:space="preserve">pri </w:t>
            </w:r>
            <w:r w:rsidR="00004B32" w:rsidRPr="00BD3717">
              <w:rPr>
                <w:rFonts w:ascii="Arial" w:hAnsi="Arial" w:cs="Arial"/>
                <w:i/>
                <w:u w:val="single"/>
                <w:lang w:val="sl-SI"/>
              </w:rPr>
              <w:t>vodenju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 xml:space="preserve"> projektov </w:t>
            </w:r>
            <w:r w:rsidRPr="00BD3717">
              <w:rPr>
                <w:rFonts w:ascii="Arial" w:hAnsi="Arial" w:cs="Arial"/>
                <w:i/>
                <w:lang w:val="sl-SI"/>
              </w:rPr>
              <w:t>razvoj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>a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  <w:r w:rsidR="00D41B78" w:rsidRPr="00BD3717">
              <w:rPr>
                <w:rFonts w:ascii="Arial" w:hAnsi="Arial" w:cs="Arial"/>
                <w:i/>
                <w:lang w:val="sl-SI"/>
              </w:rPr>
              <w:t>ali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vzdrževanj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>a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kompleksih informacijskih sistemov (kdaj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>,</w:t>
            </w:r>
            <w:r w:rsidR="00B227D6">
              <w:rPr>
                <w:rFonts w:ascii="Arial" w:hAnsi="Arial" w:cs="Arial"/>
                <w:i/>
                <w:lang w:val="sl-SI"/>
              </w:rPr>
              <w:t xml:space="preserve"> na katerih projektih,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BD3717">
              <w:rPr>
                <w:rFonts w:ascii="Arial" w:hAnsi="Arial" w:cs="Arial"/>
                <w:i/>
                <w:lang w:val="sl-SI"/>
              </w:rPr>
              <w:t>pri katerih delodajalcih oziroma naročnikih</w:t>
            </w:r>
            <w:r w:rsidR="00004B32" w:rsidRPr="00BD3717">
              <w:rPr>
                <w:rFonts w:ascii="Arial" w:hAnsi="Arial" w:cs="Arial"/>
                <w:i/>
                <w:lang w:val="sl-SI"/>
              </w:rPr>
              <w:t>, v kakšni vlogi ipd.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): </w:t>
            </w:r>
          </w:p>
        </w:tc>
        <w:tc>
          <w:tcPr>
            <w:tcW w:w="4678" w:type="dxa"/>
            <w:shd w:val="clear" w:color="auto" w:fill="auto"/>
          </w:tcPr>
          <w:p w14:paraId="464268C9" w14:textId="77777777" w:rsidR="009A2F77" w:rsidRPr="00BD3717" w:rsidRDefault="009A2F77" w:rsidP="009A2F77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BD3717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b/>
                <w:lang w:val="sl-SI"/>
              </w:rPr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191ED7" w:rsidRPr="007D7B25" w14:paraId="0D2E4475" w14:textId="77777777" w:rsidTr="007A130E">
        <w:trPr>
          <w:trHeight w:val="881"/>
        </w:trPr>
        <w:tc>
          <w:tcPr>
            <w:tcW w:w="4820" w:type="dxa"/>
            <w:shd w:val="clear" w:color="auto" w:fill="F2F2F2"/>
            <w:vAlign w:val="center"/>
          </w:tcPr>
          <w:p w14:paraId="1506E97A" w14:textId="22A991F4" w:rsidR="00191ED7" w:rsidRPr="00BD3717" w:rsidRDefault="009A2F77" w:rsidP="008D7731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BD3717">
              <w:rPr>
                <w:rFonts w:ascii="Arial" w:hAnsi="Arial" w:cs="Arial"/>
                <w:i/>
                <w:iCs/>
                <w:lang w:val="sl-SI"/>
              </w:rPr>
              <w:t>Delovne izkušnje je mogoče preveriti pri</w:t>
            </w:r>
            <w:r w:rsidR="00F67F4C" w:rsidRPr="00BD3717">
              <w:rPr>
                <w:rFonts w:ascii="Arial" w:hAnsi="Arial" w:cs="Arial"/>
                <w:i/>
                <w:iCs/>
                <w:lang w:val="sl-SI"/>
              </w:rPr>
              <w:t>:</w:t>
            </w:r>
          </w:p>
        </w:tc>
        <w:tc>
          <w:tcPr>
            <w:tcW w:w="4678" w:type="dxa"/>
            <w:shd w:val="clear" w:color="auto" w:fill="auto"/>
          </w:tcPr>
          <w:p w14:paraId="4537A298" w14:textId="77777777" w:rsidR="00191ED7" w:rsidRPr="00BD3717" w:rsidRDefault="00191ED7" w:rsidP="008D7731">
            <w:pPr>
              <w:rPr>
                <w:rFonts w:ascii="Arial" w:hAnsi="Arial" w:cs="Arial"/>
                <w:lang w:val="sl-SI"/>
              </w:rPr>
            </w:pPr>
          </w:p>
          <w:p w14:paraId="29DA8E13" w14:textId="72DE27C3" w:rsidR="009A2F77" w:rsidRPr="00BD3717" w:rsidRDefault="009A2F77" w:rsidP="008D7731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Ime in priimek: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</w:p>
          <w:p w14:paraId="080A833B" w14:textId="0D65672E" w:rsidR="009A2F77" w:rsidRPr="00BD3717" w:rsidRDefault="009A2F77" w:rsidP="008D7731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Telefonska številka: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</w:p>
          <w:p w14:paraId="0B06566D" w14:textId="5D632ACE" w:rsidR="00191ED7" w:rsidRPr="00BD3717" w:rsidRDefault="009A2F77" w:rsidP="009A2F77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Elektronski naslov: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F67F4C" w:rsidRPr="007D7B25" w14:paraId="1AA4ABF3" w14:textId="77777777" w:rsidTr="00F67F4C">
        <w:trPr>
          <w:trHeight w:val="390"/>
        </w:trPr>
        <w:tc>
          <w:tcPr>
            <w:tcW w:w="4820" w:type="dxa"/>
            <w:shd w:val="clear" w:color="auto" w:fill="F2F2F2"/>
            <w:vAlign w:val="center"/>
          </w:tcPr>
          <w:p w14:paraId="15C8C663" w14:textId="3C420066" w:rsidR="00F67F4C" w:rsidRPr="00BD3717" w:rsidRDefault="00F67F4C" w:rsidP="008D7731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BD3717">
              <w:rPr>
                <w:rFonts w:ascii="Arial" w:hAnsi="Arial" w:cs="Arial"/>
                <w:i/>
                <w:iCs/>
                <w:lang w:val="sl-SI"/>
              </w:rPr>
              <w:t>Certifikati:</w:t>
            </w:r>
          </w:p>
        </w:tc>
        <w:tc>
          <w:tcPr>
            <w:tcW w:w="4678" w:type="dxa"/>
            <w:shd w:val="clear" w:color="auto" w:fill="auto"/>
          </w:tcPr>
          <w:p w14:paraId="526F8095" w14:textId="77777777" w:rsidR="00F67F4C" w:rsidRPr="00BD3717" w:rsidRDefault="00F67F4C" w:rsidP="008D7731">
            <w:pPr>
              <w:rPr>
                <w:rFonts w:ascii="Arial" w:hAnsi="Arial" w:cs="Arial"/>
                <w:lang w:val="sl-SI"/>
              </w:rPr>
            </w:pPr>
          </w:p>
        </w:tc>
      </w:tr>
      <w:tr w:rsidR="007A130E" w:rsidRPr="00D12A98" w14:paraId="24E4C529" w14:textId="77777777" w:rsidTr="00F67F4C">
        <w:trPr>
          <w:trHeight w:val="39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B0B70D" w14:textId="1C1967C5" w:rsidR="007A130E" w:rsidRPr="00BD3717" w:rsidRDefault="007A130E" w:rsidP="007A130E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Certifikat projektnega vodenja: PMP ali IPMA ali CAPM: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Certified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Associate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in Project Management ali CSM: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Certified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ScrumMaster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ali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CompTIA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Project+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certification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ali PRINCE ali PRINCE2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Foundation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/PRINCE2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Practitioner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ali PMI ali CPMP: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Certified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Project Management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Practitioner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ali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Associate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in Project Management ali MPM: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Master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Project Manager ali PPM: Professional in Project Management ali PMITS: Project Management in IT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Security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ali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Certified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Project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Director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ali CPM: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Certified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Project Manager (IAPM);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3BDF" w14:textId="15AEBBDF" w:rsidR="007A130E" w:rsidRPr="00BD3717" w:rsidRDefault="007A130E" w:rsidP="00D45849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DA         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7A130E" w14:paraId="0C281192" w14:textId="77777777" w:rsidTr="007A130E">
        <w:trPr>
          <w:trHeight w:val="39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F18C0C" w14:textId="77777777" w:rsidR="007A130E" w:rsidRPr="00BD3717" w:rsidRDefault="007A130E" w:rsidP="007A130E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BD3717">
              <w:rPr>
                <w:rFonts w:ascii="Arial" w:hAnsi="Arial" w:cs="Arial"/>
                <w:i/>
                <w:iCs/>
                <w:lang w:val="sl-SI"/>
              </w:rPr>
              <w:t>CPRE - FL &amp; AL (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Certified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Professional in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Requirement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Engineering -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Foundation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>/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Advance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level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) </w:t>
            </w:r>
            <w:proofErr w:type="spellStart"/>
            <w:r w:rsidRPr="00BD3717">
              <w:rPr>
                <w:rFonts w:ascii="Arial" w:hAnsi="Arial" w:cs="Arial"/>
                <w:i/>
                <w:iCs/>
                <w:lang w:val="sl-SI"/>
              </w:rPr>
              <w:t>from</w:t>
            </w:r>
            <w:proofErr w:type="spellEnd"/>
            <w:r w:rsidRPr="00BD3717">
              <w:rPr>
                <w:rFonts w:ascii="Arial" w:hAnsi="Arial" w:cs="Arial"/>
                <w:i/>
                <w:iCs/>
                <w:lang w:val="sl-SI"/>
              </w:rPr>
              <w:t xml:space="preserve"> IREB;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6EDF" w14:textId="77777777" w:rsidR="007A130E" w:rsidRPr="00BD3717" w:rsidRDefault="007A130E" w:rsidP="00D45849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DA         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</w:tbl>
    <w:p w14:paraId="4304F118" w14:textId="77777777" w:rsidR="00BA7AB1" w:rsidRPr="007D7B25" w:rsidRDefault="00BA7AB1" w:rsidP="00D72B20">
      <w:pPr>
        <w:rPr>
          <w:rFonts w:ascii="Arial" w:hAnsi="Arial" w:cs="Arial"/>
          <w:highlight w:val="yellow"/>
          <w:lang w:val="sl-SI"/>
        </w:rPr>
      </w:pPr>
    </w:p>
    <w:p w14:paraId="2FA203EF" w14:textId="77777777" w:rsidR="0092722C" w:rsidRPr="007D7B25" w:rsidRDefault="0092722C" w:rsidP="00D72B20">
      <w:pPr>
        <w:rPr>
          <w:rFonts w:ascii="Arial" w:hAnsi="Arial" w:cs="Arial"/>
          <w:highlight w:val="yellow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652C8D" w:rsidRPr="00C74648" w14:paraId="3DE68FC7" w14:textId="77777777" w:rsidTr="00F67F4C">
        <w:tc>
          <w:tcPr>
            <w:tcW w:w="4820" w:type="dxa"/>
            <w:shd w:val="clear" w:color="auto" w:fill="F2F2F2"/>
            <w:vAlign w:val="center"/>
          </w:tcPr>
          <w:p w14:paraId="095F23BC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678" w:type="dxa"/>
            <w:shd w:val="clear" w:color="auto" w:fill="auto"/>
          </w:tcPr>
          <w:p w14:paraId="21EA8B16" w14:textId="49D13100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7D7B25">
              <w:rPr>
                <w:rFonts w:ascii="Arial" w:hAnsi="Arial" w:cs="Arial"/>
                <w:b/>
                <w:bCs/>
                <w:lang w:val="sl-SI"/>
              </w:rPr>
              <w:t>ARHITEKT REŠITEV ZA ELEKTRONSKO POSLOVANJE</w:t>
            </w:r>
          </w:p>
        </w:tc>
      </w:tr>
      <w:tr w:rsidR="00652C8D" w:rsidRPr="007D7B25" w14:paraId="753FD2C8" w14:textId="77777777" w:rsidTr="00F67F4C">
        <w:tc>
          <w:tcPr>
            <w:tcW w:w="4820" w:type="dxa"/>
            <w:shd w:val="clear" w:color="auto" w:fill="F2F2F2"/>
            <w:vAlign w:val="center"/>
          </w:tcPr>
          <w:p w14:paraId="51269564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678" w:type="dxa"/>
            <w:shd w:val="clear" w:color="auto" w:fill="auto"/>
          </w:tcPr>
          <w:p w14:paraId="503DFDD6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652C8D" w:rsidRPr="00C74648" w14:paraId="26CE234B" w14:textId="77777777" w:rsidTr="00F67F4C">
        <w:tc>
          <w:tcPr>
            <w:tcW w:w="4820" w:type="dxa"/>
            <w:shd w:val="clear" w:color="auto" w:fill="F2F2F2"/>
            <w:vAlign w:val="center"/>
          </w:tcPr>
          <w:p w14:paraId="2C862CE8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678" w:type="dxa"/>
            <w:shd w:val="clear" w:color="auto" w:fill="auto"/>
          </w:tcPr>
          <w:p w14:paraId="327589A3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zaposlitvi</w:t>
            </w:r>
          </w:p>
          <w:p w14:paraId="622E0562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1A917245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Avtorska pogodba</w:t>
            </w:r>
          </w:p>
          <w:p w14:paraId="58D98999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7D7B25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7D7B25">
              <w:rPr>
                <w:rFonts w:ascii="Arial" w:hAnsi="Arial" w:cs="Arial"/>
                <w:lang w:val="sl-SI"/>
              </w:rPr>
              <w:t xml:space="preserve"> pogodba</w:t>
            </w:r>
          </w:p>
          <w:p w14:paraId="2C8085D4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599AE849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652C8D" w:rsidRPr="007D7B25" w14:paraId="49FC5E66" w14:textId="77777777" w:rsidTr="00C17595">
        <w:tc>
          <w:tcPr>
            <w:tcW w:w="9498" w:type="dxa"/>
            <w:gridSpan w:val="2"/>
            <w:shd w:val="clear" w:color="auto" w:fill="F2F2F2"/>
            <w:vAlign w:val="center"/>
          </w:tcPr>
          <w:p w14:paraId="4D2CC7DE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652C8D" w:rsidRPr="00C74648" w14:paraId="406D1ECC" w14:textId="77777777" w:rsidTr="00F67F4C">
        <w:tc>
          <w:tcPr>
            <w:tcW w:w="4820" w:type="dxa"/>
            <w:shd w:val="clear" w:color="auto" w:fill="F2F2F2"/>
            <w:vAlign w:val="center"/>
          </w:tcPr>
          <w:p w14:paraId="71BE4538" w14:textId="77777777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2B727134" w14:textId="0DEB2951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Delovne izkušnje na področju razvoja informacijskih sistemov:</w:t>
            </w:r>
          </w:p>
          <w:p w14:paraId="606D951B" w14:textId="77777777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66FE1602" w14:textId="0B290429" w:rsidR="00652C8D" w:rsidRPr="007D7B25" w:rsidRDefault="00652C8D" w:rsidP="0023627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Vsaj 3 leta </w:t>
            </w:r>
            <w:r w:rsidRPr="007D7B25">
              <w:rPr>
                <w:rFonts w:ascii="Arial" w:hAnsi="Arial" w:cs="Arial"/>
                <w:i/>
                <w:lang w:val="sl-SI"/>
              </w:rPr>
              <w:t>(o</w:t>
            </w:r>
            <w:r w:rsidR="00D45849">
              <w:rPr>
                <w:rFonts w:ascii="Arial" w:hAnsi="Arial" w:cs="Arial"/>
                <w:i/>
                <w:lang w:val="sl-SI"/>
              </w:rPr>
              <w:t>značite</w:t>
            </w:r>
            <w:r w:rsidRPr="007D7B25">
              <w:rPr>
                <w:rFonts w:ascii="Arial" w:hAnsi="Arial" w:cs="Arial"/>
                <w:i/>
                <w:lang w:val="sl-SI"/>
              </w:rPr>
              <w:t>)</w:t>
            </w:r>
            <w:r w:rsidRPr="007D7B25">
              <w:rPr>
                <w:rFonts w:ascii="Arial" w:hAnsi="Arial" w:cs="Arial"/>
                <w:lang w:val="sl-SI"/>
              </w:rPr>
              <w:t>:</w:t>
            </w:r>
          </w:p>
          <w:p w14:paraId="3C9F2577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DA         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652C8D" w:rsidRPr="007D7B25" w14:paraId="68219881" w14:textId="77777777" w:rsidTr="00F67F4C">
        <w:trPr>
          <w:trHeight w:val="871"/>
        </w:trPr>
        <w:tc>
          <w:tcPr>
            <w:tcW w:w="4820" w:type="dxa"/>
            <w:shd w:val="clear" w:color="auto" w:fill="F2F2F2"/>
          </w:tcPr>
          <w:p w14:paraId="35434669" w14:textId="796BD2C8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Opišite, kako so bile pridobljene zahtevane delovne izkušnje na področju razvoja informacijskih sistemov (kdaj</w:t>
            </w:r>
            <w:r w:rsidR="00B227D6">
              <w:rPr>
                <w:rFonts w:ascii="Arial" w:hAnsi="Arial" w:cs="Arial"/>
                <w:i/>
                <w:lang w:val="sl-SI"/>
              </w:rPr>
              <w:t>, na katerih projektih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in pri katerih delodajalcih oziroma naročnikih): </w:t>
            </w:r>
          </w:p>
        </w:tc>
        <w:tc>
          <w:tcPr>
            <w:tcW w:w="4678" w:type="dxa"/>
            <w:shd w:val="clear" w:color="auto" w:fill="auto"/>
          </w:tcPr>
          <w:p w14:paraId="70F0FCDD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52C8D" w:rsidRPr="007D7B25" w14:paraId="4C1DFCB2" w14:textId="77777777" w:rsidTr="00F67F4C">
        <w:trPr>
          <w:trHeight w:val="1091"/>
        </w:trPr>
        <w:tc>
          <w:tcPr>
            <w:tcW w:w="4820" w:type="dxa"/>
            <w:shd w:val="clear" w:color="auto" w:fill="F2F2F2"/>
            <w:vAlign w:val="center"/>
          </w:tcPr>
          <w:p w14:paraId="6BE46E31" w14:textId="756D04A9" w:rsidR="00652C8D" w:rsidRPr="007D7B25" w:rsidRDefault="00652C8D" w:rsidP="00236276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7D7B25">
              <w:rPr>
                <w:rFonts w:ascii="Arial" w:hAnsi="Arial" w:cs="Arial"/>
                <w:i/>
                <w:iCs/>
                <w:lang w:val="sl-SI"/>
              </w:rPr>
              <w:t>Delovne izkušnje je mogoče preveriti</w:t>
            </w:r>
            <w:r w:rsidR="00F67F4C">
              <w:rPr>
                <w:rFonts w:ascii="Arial" w:hAnsi="Arial" w:cs="Arial"/>
                <w:i/>
                <w:iCs/>
                <w:lang w:val="sl-SI"/>
              </w:rPr>
              <w:t xml:space="preserve"> </w:t>
            </w:r>
            <w:proofErr w:type="spellStart"/>
            <w:r w:rsidR="00F67F4C">
              <w:rPr>
                <w:rFonts w:ascii="Arial" w:hAnsi="Arial" w:cs="Arial"/>
                <w:i/>
                <w:iCs/>
                <w:lang w:val="sl-SI"/>
              </w:rPr>
              <w:t>pri</w:t>
            </w:r>
            <w:r w:rsidRPr="007D7B25">
              <w:rPr>
                <w:rFonts w:ascii="Arial" w:hAnsi="Arial" w:cs="Arial"/>
                <w:i/>
                <w:iCs/>
                <w:lang w:val="sl-SI"/>
              </w:rPr>
              <w:t>i</w:t>
            </w:r>
            <w:proofErr w:type="spellEnd"/>
            <w:r w:rsidRPr="007D7B25">
              <w:rPr>
                <w:rFonts w:ascii="Arial" w:hAnsi="Arial" w:cs="Arial"/>
                <w:i/>
                <w:iCs/>
                <w:lang w:val="sl-SI"/>
              </w:rPr>
              <w:t xml:space="preserve">: </w:t>
            </w:r>
          </w:p>
        </w:tc>
        <w:tc>
          <w:tcPr>
            <w:tcW w:w="4678" w:type="dxa"/>
            <w:shd w:val="clear" w:color="auto" w:fill="auto"/>
          </w:tcPr>
          <w:p w14:paraId="35644C22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</w:p>
          <w:p w14:paraId="63C9716B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Ime in priimek: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4210F122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Telefonska številka: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1EFF8856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Elektronski naslov: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</w:tbl>
    <w:p w14:paraId="3493CB83" w14:textId="77777777" w:rsidR="0092722C" w:rsidRPr="007D7B25" w:rsidRDefault="0092722C" w:rsidP="00D72B20">
      <w:pPr>
        <w:rPr>
          <w:rFonts w:ascii="Arial" w:hAnsi="Arial" w:cs="Arial"/>
          <w:highlight w:val="yellow"/>
          <w:lang w:val="sl-SI"/>
        </w:rPr>
      </w:pPr>
    </w:p>
    <w:p w14:paraId="24F339C2" w14:textId="29F91AA1" w:rsidR="002D3459" w:rsidRPr="007D7B25" w:rsidRDefault="002D3459" w:rsidP="00D72B20">
      <w:pPr>
        <w:rPr>
          <w:rFonts w:ascii="Arial" w:hAnsi="Arial" w:cs="Arial"/>
          <w:highlight w:val="yellow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652C8D" w:rsidRPr="007D7B25" w14:paraId="75379B52" w14:textId="77777777" w:rsidTr="00F67F4C">
        <w:tc>
          <w:tcPr>
            <w:tcW w:w="4820" w:type="dxa"/>
            <w:shd w:val="clear" w:color="auto" w:fill="F2F2F2"/>
            <w:vAlign w:val="center"/>
          </w:tcPr>
          <w:p w14:paraId="01282D2C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678" w:type="dxa"/>
            <w:shd w:val="clear" w:color="auto" w:fill="auto"/>
          </w:tcPr>
          <w:p w14:paraId="7D59B311" w14:textId="64EAAC0E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7D7B25">
              <w:rPr>
                <w:rFonts w:ascii="Arial" w:hAnsi="Arial" w:cs="Arial"/>
                <w:b/>
                <w:bCs/>
                <w:lang w:val="sl-SI"/>
              </w:rPr>
              <w:t>ARHITEKT PODATKOVNIH SKLADIŠČ</w:t>
            </w:r>
          </w:p>
        </w:tc>
      </w:tr>
      <w:tr w:rsidR="00652C8D" w:rsidRPr="007D7B25" w14:paraId="329816FD" w14:textId="77777777" w:rsidTr="00F67F4C">
        <w:tc>
          <w:tcPr>
            <w:tcW w:w="4820" w:type="dxa"/>
            <w:shd w:val="clear" w:color="auto" w:fill="F2F2F2"/>
            <w:vAlign w:val="center"/>
          </w:tcPr>
          <w:p w14:paraId="714E7FD0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678" w:type="dxa"/>
            <w:shd w:val="clear" w:color="auto" w:fill="auto"/>
          </w:tcPr>
          <w:p w14:paraId="6B8A4579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652C8D" w:rsidRPr="00C74648" w14:paraId="746D89AA" w14:textId="77777777" w:rsidTr="00F67F4C">
        <w:tc>
          <w:tcPr>
            <w:tcW w:w="4820" w:type="dxa"/>
            <w:shd w:val="clear" w:color="auto" w:fill="F2F2F2"/>
            <w:vAlign w:val="center"/>
          </w:tcPr>
          <w:p w14:paraId="0FB6AE45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678" w:type="dxa"/>
            <w:shd w:val="clear" w:color="auto" w:fill="auto"/>
          </w:tcPr>
          <w:p w14:paraId="6E48560B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zaposlitvi</w:t>
            </w:r>
          </w:p>
          <w:p w14:paraId="6819E10D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43DB8FB5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Avtorska pogodba</w:t>
            </w:r>
          </w:p>
          <w:p w14:paraId="5924E061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7D7B25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7D7B25">
              <w:rPr>
                <w:rFonts w:ascii="Arial" w:hAnsi="Arial" w:cs="Arial"/>
                <w:lang w:val="sl-SI"/>
              </w:rPr>
              <w:t xml:space="preserve"> pogodba</w:t>
            </w:r>
          </w:p>
          <w:p w14:paraId="76C0C9F8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5D111C0A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652C8D" w:rsidRPr="007D7B25" w14:paraId="2D0AD7E8" w14:textId="77777777" w:rsidTr="00C17595">
        <w:tc>
          <w:tcPr>
            <w:tcW w:w="9498" w:type="dxa"/>
            <w:gridSpan w:val="2"/>
            <w:shd w:val="clear" w:color="auto" w:fill="F2F2F2"/>
            <w:vAlign w:val="center"/>
          </w:tcPr>
          <w:p w14:paraId="29473D63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652C8D" w:rsidRPr="00C74648" w14:paraId="68169282" w14:textId="77777777" w:rsidTr="00F67F4C">
        <w:tc>
          <w:tcPr>
            <w:tcW w:w="4820" w:type="dxa"/>
            <w:shd w:val="clear" w:color="auto" w:fill="F2F2F2"/>
            <w:vAlign w:val="center"/>
          </w:tcPr>
          <w:p w14:paraId="1409AA10" w14:textId="77777777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1CDE5ED" w14:textId="44F29DD0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Delovne izkušnje z razvojem aplikacij, pri katerih je bila uporabljena tehnologija Microsoft SQL:</w:t>
            </w:r>
          </w:p>
          <w:p w14:paraId="62FAA530" w14:textId="77777777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44A01873" w14:textId="55C8F819" w:rsidR="00652C8D" w:rsidRPr="007D7B25" w:rsidRDefault="00652C8D" w:rsidP="0023627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Vsaj 3 leta </w:t>
            </w:r>
            <w:r w:rsidRPr="007D7B25">
              <w:rPr>
                <w:rFonts w:ascii="Arial" w:hAnsi="Arial" w:cs="Arial"/>
                <w:i/>
                <w:lang w:val="sl-SI"/>
              </w:rPr>
              <w:t>(o</w:t>
            </w:r>
            <w:r w:rsidR="00D45849">
              <w:rPr>
                <w:rFonts w:ascii="Arial" w:hAnsi="Arial" w:cs="Arial"/>
                <w:i/>
                <w:lang w:val="sl-SI"/>
              </w:rPr>
              <w:t>značite</w:t>
            </w:r>
            <w:r w:rsidRPr="007D7B25">
              <w:rPr>
                <w:rFonts w:ascii="Arial" w:hAnsi="Arial" w:cs="Arial"/>
                <w:i/>
                <w:lang w:val="sl-SI"/>
              </w:rPr>
              <w:t>)</w:t>
            </w:r>
            <w:r w:rsidRPr="007D7B25">
              <w:rPr>
                <w:rFonts w:ascii="Arial" w:hAnsi="Arial" w:cs="Arial"/>
                <w:lang w:val="sl-SI"/>
              </w:rPr>
              <w:t>:</w:t>
            </w:r>
          </w:p>
          <w:p w14:paraId="4CD6D0D6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DA         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652C8D" w:rsidRPr="007D7B25" w14:paraId="3830EB8F" w14:textId="77777777" w:rsidTr="00F67F4C">
        <w:trPr>
          <w:trHeight w:val="871"/>
        </w:trPr>
        <w:tc>
          <w:tcPr>
            <w:tcW w:w="4820" w:type="dxa"/>
            <w:shd w:val="clear" w:color="auto" w:fill="F2F2F2"/>
          </w:tcPr>
          <w:p w14:paraId="44FF6D3A" w14:textId="725BD213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Opišite, kako so bile pridobljene zahtevane delovne izkušnje na področju razvoja aplikacij, pri katerih je bila uporabljena tehnologija Microsoft SQL (kdaj</w:t>
            </w:r>
            <w:r w:rsidR="00B227D6">
              <w:rPr>
                <w:rFonts w:ascii="Arial" w:hAnsi="Arial" w:cs="Arial"/>
                <w:i/>
                <w:lang w:val="sl-SI"/>
              </w:rPr>
              <w:t>, na katerih projektih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in pri katerih delodajalcih oziroma naročnikih): </w:t>
            </w:r>
          </w:p>
        </w:tc>
        <w:tc>
          <w:tcPr>
            <w:tcW w:w="4678" w:type="dxa"/>
            <w:shd w:val="clear" w:color="auto" w:fill="auto"/>
          </w:tcPr>
          <w:p w14:paraId="160E2868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52C8D" w:rsidRPr="007D7B25" w14:paraId="635A8DE7" w14:textId="77777777" w:rsidTr="00F67F4C">
        <w:trPr>
          <w:trHeight w:val="1091"/>
        </w:trPr>
        <w:tc>
          <w:tcPr>
            <w:tcW w:w="4820" w:type="dxa"/>
            <w:shd w:val="clear" w:color="auto" w:fill="F2F2F2"/>
            <w:vAlign w:val="center"/>
          </w:tcPr>
          <w:p w14:paraId="47C99541" w14:textId="5E510053" w:rsidR="00652C8D" w:rsidRPr="007D7B25" w:rsidRDefault="00652C8D" w:rsidP="00236276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7D7B25">
              <w:rPr>
                <w:rFonts w:ascii="Arial" w:hAnsi="Arial" w:cs="Arial"/>
                <w:i/>
                <w:iCs/>
                <w:lang w:val="sl-SI"/>
              </w:rPr>
              <w:lastRenderedPageBreak/>
              <w:t xml:space="preserve">Delovne izkušnje je mogoče preveriti pri: </w:t>
            </w:r>
          </w:p>
        </w:tc>
        <w:tc>
          <w:tcPr>
            <w:tcW w:w="4678" w:type="dxa"/>
            <w:shd w:val="clear" w:color="auto" w:fill="auto"/>
          </w:tcPr>
          <w:p w14:paraId="1B6FC352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</w:p>
          <w:p w14:paraId="29A4D910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Ime in priimek: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3427FE19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Telefonska številka: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7D4BE343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Elektronski naslov: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</w:tbl>
    <w:p w14:paraId="547F53E6" w14:textId="34CA0C16" w:rsidR="00652C8D" w:rsidRPr="007D7B25" w:rsidRDefault="00652C8D" w:rsidP="00D72B20">
      <w:pPr>
        <w:rPr>
          <w:rFonts w:ascii="Arial" w:hAnsi="Arial" w:cs="Arial"/>
          <w:highlight w:val="yellow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652C8D" w:rsidRPr="007D7B25" w14:paraId="2170076B" w14:textId="77777777" w:rsidTr="00F67F4C">
        <w:tc>
          <w:tcPr>
            <w:tcW w:w="4820" w:type="dxa"/>
            <w:shd w:val="clear" w:color="auto" w:fill="F2F2F2"/>
            <w:vAlign w:val="center"/>
          </w:tcPr>
          <w:p w14:paraId="63308647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678" w:type="dxa"/>
            <w:shd w:val="clear" w:color="auto" w:fill="auto"/>
          </w:tcPr>
          <w:p w14:paraId="579C4781" w14:textId="09FA1D1A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7D7B25">
              <w:rPr>
                <w:rFonts w:ascii="Arial" w:hAnsi="Arial" w:cs="Arial"/>
                <w:b/>
                <w:bCs/>
                <w:lang w:val="sl-SI"/>
              </w:rPr>
              <w:t>STROKOVNJAK ZA INFORMACIJSKO VARNOST</w:t>
            </w:r>
          </w:p>
        </w:tc>
      </w:tr>
      <w:tr w:rsidR="00652C8D" w:rsidRPr="007D7B25" w14:paraId="135B113A" w14:textId="77777777" w:rsidTr="00F67F4C">
        <w:tc>
          <w:tcPr>
            <w:tcW w:w="4820" w:type="dxa"/>
            <w:shd w:val="clear" w:color="auto" w:fill="F2F2F2"/>
            <w:vAlign w:val="center"/>
          </w:tcPr>
          <w:p w14:paraId="61D94865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678" w:type="dxa"/>
            <w:shd w:val="clear" w:color="auto" w:fill="auto"/>
          </w:tcPr>
          <w:p w14:paraId="67BB3131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652C8D" w:rsidRPr="00C74648" w14:paraId="3AB19B14" w14:textId="77777777" w:rsidTr="00F67F4C">
        <w:tc>
          <w:tcPr>
            <w:tcW w:w="4820" w:type="dxa"/>
            <w:shd w:val="clear" w:color="auto" w:fill="F2F2F2"/>
            <w:vAlign w:val="center"/>
          </w:tcPr>
          <w:p w14:paraId="27B08B2E" w14:textId="77777777" w:rsidR="00652C8D" w:rsidRPr="007D7B25" w:rsidRDefault="00652C8D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678" w:type="dxa"/>
            <w:shd w:val="clear" w:color="auto" w:fill="auto"/>
          </w:tcPr>
          <w:p w14:paraId="3AD82486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zaposlitvi</w:t>
            </w:r>
          </w:p>
          <w:p w14:paraId="10FE0718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7C62D219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Avtorska pogodba</w:t>
            </w:r>
          </w:p>
          <w:p w14:paraId="7622F3A1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7D7B25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7D7B25">
              <w:rPr>
                <w:rFonts w:ascii="Arial" w:hAnsi="Arial" w:cs="Arial"/>
                <w:lang w:val="sl-SI"/>
              </w:rPr>
              <w:t xml:space="preserve"> pogodba</w:t>
            </w:r>
          </w:p>
          <w:p w14:paraId="35E94CB8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5230F19B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652C8D" w:rsidRPr="007D7B25" w14:paraId="2457A091" w14:textId="77777777" w:rsidTr="00C17595">
        <w:tc>
          <w:tcPr>
            <w:tcW w:w="9498" w:type="dxa"/>
            <w:gridSpan w:val="2"/>
            <w:shd w:val="clear" w:color="auto" w:fill="F2F2F2"/>
            <w:vAlign w:val="center"/>
          </w:tcPr>
          <w:p w14:paraId="4A972AF4" w14:textId="77777777" w:rsidR="00652C8D" w:rsidRPr="007D7B25" w:rsidRDefault="00652C8D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652C8D" w:rsidRPr="00C74648" w14:paraId="228A77B3" w14:textId="77777777" w:rsidTr="00F67F4C">
        <w:tc>
          <w:tcPr>
            <w:tcW w:w="4820" w:type="dxa"/>
            <w:shd w:val="clear" w:color="auto" w:fill="F2F2F2"/>
            <w:vAlign w:val="center"/>
          </w:tcPr>
          <w:p w14:paraId="50B7B0EB" w14:textId="77777777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320B03D5" w14:textId="2918A040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Delovne izkušnje s področja informacijske varnosti:</w:t>
            </w:r>
          </w:p>
          <w:p w14:paraId="6B9EE1C3" w14:textId="77777777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4947D872" w14:textId="0BCDD9B1" w:rsidR="00652C8D" w:rsidRPr="007D7B25" w:rsidRDefault="00652C8D" w:rsidP="0023627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Vsaj 3 leta </w:t>
            </w:r>
            <w:r w:rsidRPr="007D7B25">
              <w:rPr>
                <w:rFonts w:ascii="Arial" w:hAnsi="Arial" w:cs="Arial"/>
                <w:i/>
                <w:lang w:val="sl-SI"/>
              </w:rPr>
              <w:t>(o</w:t>
            </w:r>
            <w:r w:rsidR="00D45849">
              <w:rPr>
                <w:rFonts w:ascii="Arial" w:hAnsi="Arial" w:cs="Arial"/>
                <w:i/>
                <w:lang w:val="sl-SI"/>
              </w:rPr>
              <w:t>značite</w:t>
            </w:r>
            <w:r w:rsidRPr="007D7B25">
              <w:rPr>
                <w:rFonts w:ascii="Arial" w:hAnsi="Arial" w:cs="Arial"/>
                <w:i/>
                <w:lang w:val="sl-SI"/>
              </w:rPr>
              <w:t>)</w:t>
            </w:r>
            <w:r w:rsidRPr="007D7B25">
              <w:rPr>
                <w:rFonts w:ascii="Arial" w:hAnsi="Arial" w:cs="Arial"/>
                <w:lang w:val="sl-SI"/>
              </w:rPr>
              <w:t>:</w:t>
            </w:r>
          </w:p>
          <w:p w14:paraId="644768C0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DA         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652C8D" w:rsidRPr="007D7B25" w14:paraId="5E5B9525" w14:textId="77777777" w:rsidTr="00F67F4C">
        <w:trPr>
          <w:trHeight w:val="871"/>
        </w:trPr>
        <w:tc>
          <w:tcPr>
            <w:tcW w:w="4820" w:type="dxa"/>
            <w:shd w:val="clear" w:color="auto" w:fill="F2F2F2"/>
          </w:tcPr>
          <w:p w14:paraId="351EE1B9" w14:textId="4E9DFE9F" w:rsidR="00652C8D" w:rsidRPr="007D7B25" w:rsidRDefault="00652C8D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Opišite, kako so bile pridobljene zahtevane delovne izkušnje s področja informacijske varnosti (kdaj</w:t>
            </w:r>
            <w:r w:rsidR="00000476">
              <w:rPr>
                <w:rFonts w:ascii="Arial" w:hAnsi="Arial" w:cs="Arial"/>
                <w:i/>
                <w:lang w:val="sl-SI"/>
              </w:rPr>
              <w:t>, na katerih projektih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in pri katerih delodajalcih oziroma naročnikih): </w:t>
            </w:r>
          </w:p>
        </w:tc>
        <w:tc>
          <w:tcPr>
            <w:tcW w:w="4678" w:type="dxa"/>
            <w:shd w:val="clear" w:color="auto" w:fill="auto"/>
          </w:tcPr>
          <w:p w14:paraId="7CC64BEC" w14:textId="77777777" w:rsidR="00652C8D" w:rsidRPr="007D7B25" w:rsidRDefault="00652C8D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52C8D" w:rsidRPr="007D7B25" w14:paraId="698EEEBF" w14:textId="77777777" w:rsidTr="00F67F4C">
        <w:trPr>
          <w:trHeight w:val="1091"/>
        </w:trPr>
        <w:tc>
          <w:tcPr>
            <w:tcW w:w="4820" w:type="dxa"/>
            <w:shd w:val="clear" w:color="auto" w:fill="F2F2F2"/>
            <w:vAlign w:val="center"/>
          </w:tcPr>
          <w:p w14:paraId="7A758262" w14:textId="64866351" w:rsidR="00652C8D" w:rsidRPr="007D7B25" w:rsidRDefault="00652C8D" w:rsidP="00236276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7D7B25">
              <w:rPr>
                <w:rFonts w:ascii="Arial" w:hAnsi="Arial" w:cs="Arial"/>
                <w:i/>
                <w:iCs/>
                <w:lang w:val="sl-SI"/>
              </w:rPr>
              <w:t xml:space="preserve">Delovne izkušnje je mogoče preveriti pri: </w:t>
            </w:r>
          </w:p>
        </w:tc>
        <w:tc>
          <w:tcPr>
            <w:tcW w:w="4678" w:type="dxa"/>
            <w:shd w:val="clear" w:color="auto" w:fill="auto"/>
          </w:tcPr>
          <w:p w14:paraId="0917D08F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</w:p>
          <w:p w14:paraId="71A8A13D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Ime in priimek: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6D3E9034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Telefonska številka: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142EFC3A" w14:textId="77777777" w:rsidR="00652C8D" w:rsidRPr="007D7B25" w:rsidRDefault="00652C8D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Elektronski naslov: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</w:tbl>
    <w:p w14:paraId="463E6835" w14:textId="77777777" w:rsidR="00652C8D" w:rsidRPr="007D7B25" w:rsidRDefault="00652C8D" w:rsidP="00D72B20">
      <w:pPr>
        <w:rPr>
          <w:rFonts w:ascii="Arial" w:hAnsi="Arial" w:cs="Arial"/>
          <w:highlight w:val="yellow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575F6B" w:rsidRPr="007D7B25" w14:paraId="59F0F8F2" w14:textId="77777777" w:rsidTr="00F67F4C">
        <w:tc>
          <w:tcPr>
            <w:tcW w:w="4820" w:type="dxa"/>
            <w:shd w:val="clear" w:color="auto" w:fill="F2F2F2"/>
            <w:vAlign w:val="center"/>
          </w:tcPr>
          <w:p w14:paraId="1929E59B" w14:textId="77777777" w:rsidR="00575F6B" w:rsidRPr="007D7B25" w:rsidRDefault="00575F6B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678" w:type="dxa"/>
            <w:shd w:val="clear" w:color="auto" w:fill="auto"/>
          </w:tcPr>
          <w:p w14:paraId="775A3004" w14:textId="54A7E16E" w:rsidR="00575F6B" w:rsidRPr="007D7B25" w:rsidRDefault="00575F6B" w:rsidP="00236276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7D7B25">
              <w:rPr>
                <w:rFonts w:ascii="Arial" w:hAnsi="Arial" w:cs="Arial"/>
                <w:b/>
                <w:bCs/>
                <w:lang w:val="sl-SI"/>
              </w:rPr>
              <w:t>RAZVOJNIK - PROGRAMER</w:t>
            </w:r>
          </w:p>
        </w:tc>
      </w:tr>
      <w:tr w:rsidR="00575F6B" w:rsidRPr="007D7B25" w14:paraId="5D6BCEAA" w14:textId="77777777" w:rsidTr="00F67F4C">
        <w:tc>
          <w:tcPr>
            <w:tcW w:w="4820" w:type="dxa"/>
            <w:shd w:val="clear" w:color="auto" w:fill="F2F2F2"/>
            <w:vAlign w:val="center"/>
          </w:tcPr>
          <w:p w14:paraId="0C8B408C" w14:textId="77777777" w:rsidR="00575F6B" w:rsidRPr="007D7B25" w:rsidRDefault="00575F6B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678" w:type="dxa"/>
            <w:shd w:val="clear" w:color="auto" w:fill="auto"/>
          </w:tcPr>
          <w:p w14:paraId="5537EC29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575F6B" w:rsidRPr="00C74648" w14:paraId="05CF54FA" w14:textId="77777777" w:rsidTr="00F67F4C">
        <w:tc>
          <w:tcPr>
            <w:tcW w:w="4820" w:type="dxa"/>
            <w:shd w:val="clear" w:color="auto" w:fill="F2F2F2"/>
            <w:vAlign w:val="center"/>
          </w:tcPr>
          <w:p w14:paraId="0BE42D92" w14:textId="77777777" w:rsidR="00575F6B" w:rsidRPr="007D7B25" w:rsidRDefault="00575F6B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678" w:type="dxa"/>
            <w:shd w:val="clear" w:color="auto" w:fill="auto"/>
          </w:tcPr>
          <w:p w14:paraId="4BB4FD66" w14:textId="77777777" w:rsidR="00575F6B" w:rsidRPr="007D7B25" w:rsidRDefault="00575F6B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zaposlitvi</w:t>
            </w:r>
          </w:p>
          <w:p w14:paraId="796A1734" w14:textId="77777777" w:rsidR="00575F6B" w:rsidRPr="007D7B25" w:rsidRDefault="00575F6B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76092E55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Avtorska pogodba</w:t>
            </w:r>
          </w:p>
          <w:p w14:paraId="59436A3D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7D7B25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7D7B25">
              <w:rPr>
                <w:rFonts w:ascii="Arial" w:hAnsi="Arial" w:cs="Arial"/>
                <w:lang w:val="sl-SI"/>
              </w:rPr>
              <w:t xml:space="preserve"> pogodba</w:t>
            </w:r>
          </w:p>
          <w:p w14:paraId="0A4F8DA4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28F97A23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575F6B" w:rsidRPr="007D7B25" w14:paraId="3E14EBDB" w14:textId="77777777" w:rsidTr="00C17595">
        <w:tc>
          <w:tcPr>
            <w:tcW w:w="9498" w:type="dxa"/>
            <w:gridSpan w:val="2"/>
            <w:shd w:val="clear" w:color="auto" w:fill="F2F2F2"/>
            <w:vAlign w:val="center"/>
          </w:tcPr>
          <w:p w14:paraId="7DFBC080" w14:textId="77777777" w:rsidR="00575F6B" w:rsidRPr="007D7B25" w:rsidRDefault="00575F6B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575F6B" w:rsidRPr="00C74648" w14:paraId="34A654DD" w14:textId="77777777" w:rsidTr="00F67F4C">
        <w:tc>
          <w:tcPr>
            <w:tcW w:w="4820" w:type="dxa"/>
            <w:shd w:val="clear" w:color="auto" w:fill="F2F2F2"/>
            <w:vAlign w:val="center"/>
          </w:tcPr>
          <w:p w14:paraId="43A9060D" w14:textId="77777777" w:rsidR="00575F6B" w:rsidRPr="007D7B25" w:rsidRDefault="00575F6B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465A043A" w14:textId="04BDBC3C" w:rsidR="00575F6B" w:rsidRPr="007D7B25" w:rsidRDefault="00575F6B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Delovne izkušnje z razvojem ali vzdrževanjem aplikacij, pri katerih sta uporabljeni tehnologiji Microsoft SQL in .NET:</w:t>
            </w:r>
          </w:p>
          <w:p w14:paraId="0661074E" w14:textId="77777777" w:rsidR="00575F6B" w:rsidRPr="007D7B25" w:rsidRDefault="00575F6B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5361F3D5" w14:textId="38D46068" w:rsidR="00575F6B" w:rsidRPr="007D7B25" w:rsidRDefault="00575F6B" w:rsidP="0023627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Vsaj 3 leta </w:t>
            </w:r>
            <w:r w:rsidRPr="007D7B25">
              <w:rPr>
                <w:rFonts w:ascii="Arial" w:hAnsi="Arial" w:cs="Arial"/>
                <w:i/>
                <w:lang w:val="sl-SI"/>
              </w:rPr>
              <w:t>(o</w:t>
            </w:r>
            <w:r w:rsidR="00D45849">
              <w:rPr>
                <w:rFonts w:ascii="Arial" w:hAnsi="Arial" w:cs="Arial"/>
                <w:i/>
                <w:lang w:val="sl-SI"/>
              </w:rPr>
              <w:t>značite</w:t>
            </w:r>
            <w:r w:rsidRPr="007D7B25">
              <w:rPr>
                <w:rFonts w:ascii="Arial" w:hAnsi="Arial" w:cs="Arial"/>
                <w:i/>
                <w:lang w:val="sl-SI"/>
              </w:rPr>
              <w:t>)</w:t>
            </w:r>
            <w:r w:rsidRPr="007D7B25">
              <w:rPr>
                <w:rFonts w:ascii="Arial" w:hAnsi="Arial" w:cs="Arial"/>
                <w:lang w:val="sl-SI"/>
              </w:rPr>
              <w:t>:</w:t>
            </w:r>
          </w:p>
          <w:p w14:paraId="6FD40A91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DA         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75F6B" w:rsidRPr="007D7B25" w14:paraId="0E8A4E74" w14:textId="77777777" w:rsidTr="00F67F4C">
        <w:trPr>
          <w:trHeight w:val="871"/>
        </w:trPr>
        <w:tc>
          <w:tcPr>
            <w:tcW w:w="4820" w:type="dxa"/>
            <w:shd w:val="clear" w:color="auto" w:fill="F2F2F2"/>
          </w:tcPr>
          <w:p w14:paraId="6C12633F" w14:textId="240533F6" w:rsidR="00575F6B" w:rsidRPr="007D7B25" w:rsidRDefault="00575F6B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lastRenderedPageBreak/>
              <w:t>Opišite, kako so bile pridobljene zahtevane delovne izkušnje z razvojem ali vzdrževanjem aplikacij, pri katerih sta uporabljeni tehnologiji Microsoft SQL in .NET (kdaj</w:t>
            </w:r>
            <w:r w:rsidR="00000476">
              <w:rPr>
                <w:rFonts w:ascii="Arial" w:hAnsi="Arial" w:cs="Arial"/>
                <w:i/>
                <w:lang w:val="sl-SI"/>
              </w:rPr>
              <w:t>, na katerih projektih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in pri katerih delodajalcih oziroma naročnikih): </w:t>
            </w:r>
          </w:p>
        </w:tc>
        <w:tc>
          <w:tcPr>
            <w:tcW w:w="4678" w:type="dxa"/>
            <w:shd w:val="clear" w:color="auto" w:fill="auto"/>
          </w:tcPr>
          <w:p w14:paraId="1876543C" w14:textId="77777777" w:rsidR="00575F6B" w:rsidRPr="007D7B25" w:rsidRDefault="00575F6B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75F6B" w:rsidRPr="007D7B25" w14:paraId="6681A02E" w14:textId="77777777" w:rsidTr="00F67F4C">
        <w:trPr>
          <w:trHeight w:val="1091"/>
        </w:trPr>
        <w:tc>
          <w:tcPr>
            <w:tcW w:w="4820" w:type="dxa"/>
            <w:shd w:val="clear" w:color="auto" w:fill="F2F2F2"/>
            <w:vAlign w:val="center"/>
          </w:tcPr>
          <w:p w14:paraId="6AF064A5" w14:textId="129CFB3C" w:rsidR="00575F6B" w:rsidRPr="007D7B25" w:rsidRDefault="00575F6B" w:rsidP="00236276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7D7B25">
              <w:rPr>
                <w:rFonts w:ascii="Arial" w:hAnsi="Arial" w:cs="Arial"/>
                <w:i/>
                <w:iCs/>
                <w:lang w:val="sl-SI"/>
              </w:rPr>
              <w:t xml:space="preserve">Delovne izkušnje je mogoče preveriti pri: </w:t>
            </w:r>
          </w:p>
        </w:tc>
        <w:tc>
          <w:tcPr>
            <w:tcW w:w="4678" w:type="dxa"/>
            <w:shd w:val="clear" w:color="auto" w:fill="auto"/>
          </w:tcPr>
          <w:p w14:paraId="23520A1A" w14:textId="77777777" w:rsidR="00575F6B" w:rsidRPr="007D7B25" w:rsidRDefault="00575F6B" w:rsidP="00236276">
            <w:pPr>
              <w:rPr>
                <w:rFonts w:ascii="Arial" w:hAnsi="Arial" w:cs="Arial"/>
                <w:lang w:val="sl-SI"/>
              </w:rPr>
            </w:pPr>
          </w:p>
          <w:p w14:paraId="1D5A3A2D" w14:textId="77777777" w:rsidR="00575F6B" w:rsidRPr="007D7B25" w:rsidRDefault="00575F6B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Ime in priimek: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297682B4" w14:textId="77777777" w:rsidR="00575F6B" w:rsidRPr="007D7B25" w:rsidRDefault="00575F6B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Telefonska številka: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4280E944" w14:textId="77777777" w:rsidR="00575F6B" w:rsidRPr="007D7B25" w:rsidRDefault="00575F6B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Elektronski naslov: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</w:tbl>
    <w:p w14:paraId="49DBC678" w14:textId="45A82986" w:rsidR="00652C8D" w:rsidRPr="007D7B25" w:rsidRDefault="00652C8D" w:rsidP="00D72B20">
      <w:pPr>
        <w:rPr>
          <w:rFonts w:ascii="Arial" w:hAnsi="Arial" w:cs="Arial"/>
          <w:highlight w:val="yellow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963BA4" w:rsidRPr="007D7B25" w14:paraId="71518827" w14:textId="77777777" w:rsidTr="00F67F4C">
        <w:tc>
          <w:tcPr>
            <w:tcW w:w="4820" w:type="dxa"/>
            <w:shd w:val="clear" w:color="auto" w:fill="F2F2F2"/>
            <w:vAlign w:val="center"/>
          </w:tcPr>
          <w:p w14:paraId="62FB3A75" w14:textId="77777777" w:rsidR="00963BA4" w:rsidRPr="007D7B25" w:rsidRDefault="00963BA4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678" w:type="dxa"/>
            <w:shd w:val="clear" w:color="auto" w:fill="auto"/>
          </w:tcPr>
          <w:p w14:paraId="5AFE856D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7D7B25">
              <w:rPr>
                <w:rFonts w:ascii="Arial" w:hAnsi="Arial" w:cs="Arial"/>
                <w:b/>
                <w:bCs/>
                <w:lang w:val="sl-SI"/>
              </w:rPr>
              <w:t>RAZVOJNIK - PROGRAMER</w:t>
            </w:r>
          </w:p>
        </w:tc>
      </w:tr>
      <w:tr w:rsidR="00963BA4" w:rsidRPr="007D7B25" w14:paraId="2923628C" w14:textId="77777777" w:rsidTr="00F67F4C">
        <w:tc>
          <w:tcPr>
            <w:tcW w:w="4820" w:type="dxa"/>
            <w:shd w:val="clear" w:color="auto" w:fill="F2F2F2"/>
            <w:vAlign w:val="center"/>
          </w:tcPr>
          <w:p w14:paraId="5FE12D0A" w14:textId="77777777" w:rsidR="00963BA4" w:rsidRPr="007D7B25" w:rsidRDefault="00963BA4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678" w:type="dxa"/>
            <w:shd w:val="clear" w:color="auto" w:fill="auto"/>
          </w:tcPr>
          <w:p w14:paraId="5C89AFA0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963BA4" w:rsidRPr="00C74648" w14:paraId="2DD680AE" w14:textId="77777777" w:rsidTr="00F67F4C">
        <w:tc>
          <w:tcPr>
            <w:tcW w:w="4820" w:type="dxa"/>
            <w:shd w:val="clear" w:color="auto" w:fill="F2F2F2"/>
            <w:vAlign w:val="center"/>
          </w:tcPr>
          <w:p w14:paraId="4D884B08" w14:textId="77777777" w:rsidR="00963BA4" w:rsidRPr="007D7B25" w:rsidRDefault="00963BA4" w:rsidP="00236276">
            <w:pPr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678" w:type="dxa"/>
            <w:shd w:val="clear" w:color="auto" w:fill="auto"/>
          </w:tcPr>
          <w:p w14:paraId="00B35843" w14:textId="77777777" w:rsidR="00963BA4" w:rsidRPr="007D7B25" w:rsidRDefault="00963BA4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zaposlitvi</w:t>
            </w:r>
          </w:p>
          <w:p w14:paraId="7B4DBA75" w14:textId="77777777" w:rsidR="00963BA4" w:rsidRPr="007D7B25" w:rsidRDefault="00963BA4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6FF71C94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cs="Arial"/>
                <w:lang w:val="sl-SI" w:eastAsia="sl-SI"/>
              </w:rPr>
              <w:instrText xml:space="preserve"> FORMCHECKBOX </w:instrText>
            </w:r>
            <w:r w:rsidR="00C74648">
              <w:rPr>
                <w:rFonts w:cs="Arial"/>
                <w:lang w:val="sl-SI" w:eastAsia="sl-SI"/>
              </w:rPr>
            </w:r>
            <w:r w:rsidR="00C74648">
              <w:rPr>
                <w:rFonts w:cs="Arial"/>
                <w:lang w:val="sl-SI" w:eastAsia="sl-SI"/>
              </w:rPr>
              <w:fldChar w:fldCharType="separate"/>
            </w:r>
            <w:r w:rsidRPr="007D7B25">
              <w:rPr>
                <w:rFonts w:cs="Arial"/>
                <w:lang w:val="sl-SI" w:eastAsia="sl-SI"/>
              </w:rPr>
              <w:fldChar w:fldCharType="end"/>
            </w:r>
            <w:r w:rsidRPr="007D7B25">
              <w:rPr>
                <w:rFonts w:cs="Arial"/>
                <w:lang w:val="sl-SI" w:eastAsia="sl-SI"/>
              </w:rPr>
              <w:t xml:space="preserve"> </w:t>
            </w:r>
            <w:r w:rsidRPr="007D7B25">
              <w:rPr>
                <w:rFonts w:ascii="Arial" w:hAnsi="Arial" w:cs="Arial"/>
                <w:lang w:val="sl-SI"/>
              </w:rPr>
              <w:t>Avtorska pogodba</w:t>
            </w:r>
          </w:p>
          <w:p w14:paraId="76104BBB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7D7B25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7D7B25">
              <w:rPr>
                <w:rFonts w:ascii="Arial" w:hAnsi="Arial" w:cs="Arial"/>
                <w:lang w:val="sl-SI"/>
              </w:rPr>
              <w:t xml:space="preserve"> pogodba</w:t>
            </w:r>
          </w:p>
          <w:p w14:paraId="6A362969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3ADF9150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963BA4" w:rsidRPr="007D7B25" w14:paraId="1928DEF3" w14:textId="77777777" w:rsidTr="00C17595">
        <w:tc>
          <w:tcPr>
            <w:tcW w:w="9498" w:type="dxa"/>
            <w:gridSpan w:val="2"/>
            <w:shd w:val="clear" w:color="auto" w:fill="F2F2F2"/>
            <w:vAlign w:val="center"/>
          </w:tcPr>
          <w:p w14:paraId="19136C27" w14:textId="77777777" w:rsidR="00963BA4" w:rsidRPr="007D7B25" w:rsidRDefault="00963BA4" w:rsidP="00236276">
            <w:pPr>
              <w:spacing w:before="120"/>
              <w:rPr>
                <w:rFonts w:cs="Arial"/>
                <w:lang w:val="sl-SI" w:eastAsia="sl-SI"/>
              </w:rPr>
            </w:pPr>
            <w:r w:rsidRPr="007D7B25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963BA4" w:rsidRPr="00C74648" w14:paraId="7DF8C722" w14:textId="77777777" w:rsidTr="00F67F4C">
        <w:tc>
          <w:tcPr>
            <w:tcW w:w="4820" w:type="dxa"/>
            <w:shd w:val="clear" w:color="auto" w:fill="F2F2F2"/>
            <w:vAlign w:val="center"/>
          </w:tcPr>
          <w:p w14:paraId="4FFDCE64" w14:textId="77777777" w:rsidR="00963BA4" w:rsidRPr="007D7B25" w:rsidRDefault="00963BA4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6E3C26B" w14:textId="77777777" w:rsidR="00963BA4" w:rsidRPr="007D7B25" w:rsidRDefault="00963BA4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Delovne izkušnje z razvojem ali vzdrževanjem aplikacij, pri katerih sta uporabljeni tehnologiji Microsoft SQL in .NET:</w:t>
            </w:r>
          </w:p>
          <w:p w14:paraId="7AA678E1" w14:textId="77777777" w:rsidR="00963BA4" w:rsidRPr="007D7B25" w:rsidRDefault="00963BA4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5F785329" w14:textId="6326709D" w:rsidR="00963BA4" w:rsidRPr="007D7B25" w:rsidRDefault="00963BA4" w:rsidP="0023627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Vsaj 3 leta </w:t>
            </w:r>
            <w:r w:rsidRPr="007D7B25">
              <w:rPr>
                <w:rFonts w:ascii="Arial" w:hAnsi="Arial" w:cs="Arial"/>
                <w:i/>
                <w:lang w:val="sl-SI"/>
              </w:rPr>
              <w:t>(o</w:t>
            </w:r>
            <w:r w:rsidR="00D45849">
              <w:rPr>
                <w:rFonts w:ascii="Arial" w:hAnsi="Arial" w:cs="Arial"/>
                <w:i/>
                <w:lang w:val="sl-SI"/>
              </w:rPr>
              <w:t>značite</w:t>
            </w:r>
            <w:r w:rsidRPr="007D7B25">
              <w:rPr>
                <w:rFonts w:ascii="Arial" w:hAnsi="Arial" w:cs="Arial"/>
                <w:i/>
                <w:lang w:val="sl-SI"/>
              </w:rPr>
              <w:t>)</w:t>
            </w:r>
            <w:r w:rsidRPr="007D7B25">
              <w:rPr>
                <w:rFonts w:ascii="Arial" w:hAnsi="Arial" w:cs="Arial"/>
                <w:lang w:val="sl-SI"/>
              </w:rPr>
              <w:t>:</w:t>
            </w:r>
          </w:p>
          <w:p w14:paraId="261B3CD0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DA         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4648">
              <w:rPr>
                <w:rFonts w:ascii="Arial" w:hAnsi="Arial" w:cs="Arial"/>
                <w:lang w:val="sl-SI"/>
              </w:rPr>
            </w:r>
            <w:r w:rsidR="00C74648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963BA4" w:rsidRPr="007D7B25" w14:paraId="57B2BEB4" w14:textId="77777777" w:rsidTr="00F67F4C">
        <w:trPr>
          <w:trHeight w:val="871"/>
        </w:trPr>
        <w:tc>
          <w:tcPr>
            <w:tcW w:w="4820" w:type="dxa"/>
            <w:shd w:val="clear" w:color="auto" w:fill="F2F2F2"/>
          </w:tcPr>
          <w:p w14:paraId="4BFC5FCF" w14:textId="1FCF51DB" w:rsidR="00963BA4" w:rsidRPr="007D7B25" w:rsidRDefault="00963BA4" w:rsidP="0023627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7D7B25">
              <w:rPr>
                <w:rFonts w:ascii="Arial" w:hAnsi="Arial" w:cs="Arial"/>
                <w:i/>
                <w:lang w:val="sl-SI"/>
              </w:rPr>
              <w:t>Opišite, kako so bile pridobljene zahtevane delovne izkušnje z razvojem ali vzdrževanjem aplikacij, pri katerih sta uporabljeni tehnologiji Microsoft SQL in .NET (kdaj</w:t>
            </w:r>
            <w:r w:rsidR="00000476">
              <w:rPr>
                <w:rFonts w:ascii="Arial" w:hAnsi="Arial" w:cs="Arial"/>
                <w:i/>
                <w:lang w:val="sl-SI"/>
              </w:rPr>
              <w:t>, na katerih projektih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in pri katerih delodajalcih oziroma naročnikih): </w:t>
            </w:r>
          </w:p>
        </w:tc>
        <w:tc>
          <w:tcPr>
            <w:tcW w:w="4678" w:type="dxa"/>
            <w:shd w:val="clear" w:color="auto" w:fill="auto"/>
          </w:tcPr>
          <w:p w14:paraId="2BF456CD" w14:textId="77777777" w:rsidR="00963BA4" w:rsidRPr="007D7B25" w:rsidRDefault="00963BA4" w:rsidP="0023627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7D7B2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963BA4" w:rsidRPr="007D7B25" w14:paraId="77ED060E" w14:textId="77777777" w:rsidTr="00F67F4C">
        <w:trPr>
          <w:trHeight w:val="1091"/>
        </w:trPr>
        <w:tc>
          <w:tcPr>
            <w:tcW w:w="4820" w:type="dxa"/>
            <w:shd w:val="clear" w:color="auto" w:fill="F2F2F2"/>
            <w:vAlign w:val="center"/>
          </w:tcPr>
          <w:p w14:paraId="7F4ADD1F" w14:textId="2B5EFA59" w:rsidR="00963BA4" w:rsidRPr="007D7B25" w:rsidRDefault="00963BA4" w:rsidP="00236276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7D7B25">
              <w:rPr>
                <w:rFonts w:ascii="Arial" w:hAnsi="Arial" w:cs="Arial"/>
                <w:i/>
                <w:iCs/>
                <w:lang w:val="sl-SI"/>
              </w:rPr>
              <w:t xml:space="preserve">Delovne izkušnje je mogoče preveriti pri: </w:t>
            </w:r>
          </w:p>
        </w:tc>
        <w:tc>
          <w:tcPr>
            <w:tcW w:w="4678" w:type="dxa"/>
            <w:shd w:val="clear" w:color="auto" w:fill="auto"/>
          </w:tcPr>
          <w:p w14:paraId="7611F761" w14:textId="77777777" w:rsidR="00963BA4" w:rsidRPr="007D7B25" w:rsidRDefault="00963BA4" w:rsidP="00236276">
            <w:pPr>
              <w:rPr>
                <w:rFonts w:ascii="Arial" w:hAnsi="Arial" w:cs="Arial"/>
                <w:lang w:val="sl-SI"/>
              </w:rPr>
            </w:pPr>
          </w:p>
          <w:p w14:paraId="2A4C2DAA" w14:textId="77777777" w:rsidR="00963BA4" w:rsidRPr="007D7B25" w:rsidRDefault="00963BA4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Ime in priimek: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47809C1D" w14:textId="77777777" w:rsidR="00963BA4" w:rsidRPr="007D7B25" w:rsidRDefault="00963BA4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Telefonska številka: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</w:p>
          <w:p w14:paraId="2BF1D7B5" w14:textId="77777777" w:rsidR="00963BA4" w:rsidRPr="007D7B25" w:rsidRDefault="00963BA4" w:rsidP="00236276">
            <w:pPr>
              <w:rPr>
                <w:rFonts w:ascii="Arial" w:hAnsi="Arial" w:cs="Arial"/>
                <w:lang w:val="sl-SI"/>
              </w:rPr>
            </w:pPr>
            <w:r w:rsidRPr="007D7B25">
              <w:rPr>
                <w:rFonts w:ascii="Arial" w:hAnsi="Arial" w:cs="Arial"/>
                <w:lang w:val="sl-SI"/>
              </w:rPr>
              <w:t xml:space="preserve">Elektronski naslov: </w:t>
            </w:r>
            <w:r w:rsidRPr="007D7B25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7D7B25">
              <w:rPr>
                <w:rFonts w:ascii="Arial" w:hAnsi="Arial" w:cs="Arial"/>
                <w:lang w:val="sl-SI"/>
              </w:rPr>
            </w:r>
            <w:r w:rsidRPr="007D7B25">
              <w:rPr>
                <w:rFonts w:ascii="Arial" w:hAnsi="Arial" w:cs="Arial"/>
                <w:lang w:val="sl-SI"/>
              </w:rPr>
              <w:fldChar w:fldCharType="separate"/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eastAsia="Arial Unicode MS" w:hAnsi="Arial" w:cs="Arial"/>
                <w:lang w:val="sl-SI"/>
              </w:rPr>
              <w:t> </w:t>
            </w:r>
            <w:r w:rsidRPr="007D7B25">
              <w:rPr>
                <w:rFonts w:ascii="Arial" w:hAnsi="Arial" w:cs="Arial"/>
                <w:lang w:val="sl-SI"/>
              </w:rPr>
              <w:fldChar w:fldCharType="end"/>
            </w:r>
            <w:r w:rsidRPr="007D7B25">
              <w:rPr>
                <w:rFonts w:ascii="Arial" w:hAnsi="Arial" w:cs="Arial"/>
                <w:lang w:val="sl-SI"/>
              </w:rPr>
              <w:t xml:space="preserve"> </w:t>
            </w:r>
            <w:r w:rsidRPr="007D7B25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</w:tbl>
    <w:p w14:paraId="5F4DD3AB" w14:textId="47BE26BB" w:rsidR="00575F6B" w:rsidRPr="007D7B25" w:rsidRDefault="00575F6B" w:rsidP="00D72B20">
      <w:pPr>
        <w:rPr>
          <w:rFonts w:ascii="Arial" w:hAnsi="Arial" w:cs="Arial"/>
          <w:highlight w:val="yellow"/>
          <w:lang w:val="sl-SI"/>
        </w:rPr>
      </w:pPr>
    </w:p>
    <w:p w14:paraId="64E0A514" w14:textId="77777777" w:rsidR="00575F6B" w:rsidRPr="007D7B25" w:rsidRDefault="00575F6B" w:rsidP="00D72B20">
      <w:pPr>
        <w:rPr>
          <w:rFonts w:ascii="Arial" w:hAnsi="Arial" w:cs="Arial"/>
          <w:highlight w:val="yellow"/>
          <w:lang w:val="sl-SI"/>
        </w:rPr>
      </w:pPr>
    </w:p>
    <w:p w14:paraId="21FB80CD" w14:textId="77777777" w:rsidR="00831DDE" w:rsidRPr="007D7B25" w:rsidRDefault="00831DDE" w:rsidP="00831DDE">
      <w:pPr>
        <w:rPr>
          <w:rFonts w:ascii="Arial" w:hAnsi="Arial" w:cs="Arial"/>
          <w:lang w:val="sl-SI"/>
        </w:rPr>
      </w:pPr>
      <w:r w:rsidRPr="007D7B25">
        <w:rPr>
          <w:rFonts w:ascii="Arial" w:hAnsi="Arial" w:cs="Arial"/>
          <w:lang w:val="sl-SI"/>
        </w:rPr>
        <w:t>Pod kazensko in materialno odgovornostjo izjavljamo, da so navedeni podatki o prijavljenem kadru in njegovi usposobljenosti resnični.</w:t>
      </w:r>
    </w:p>
    <w:p w14:paraId="4888EA3A" w14:textId="77777777" w:rsidR="00831DDE" w:rsidRPr="007D7B25" w:rsidRDefault="00831DDE" w:rsidP="00831DDE">
      <w:pPr>
        <w:rPr>
          <w:rFonts w:ascii="Arial" w:hAnsi="Arial" w:cs="Arial"/>
          <w:lang w:val="sl-SI"/>
        </w:rPr>
      </w:pPr>
    </w:p>
    <w:p w14:paraId="478E7DEC" w14:textId="4101C6D2" w:rsidR="002A2ADA" w:rsidRPr="007D7B25" w:rsidRDefault="00831DDE" w:rsidP="00831DDE">
      <w:pPr>
        <w:rPr>
          <w:rFonts w:ascii="Arial" w:hAnsi="Arial" w:cs="Arial"/>
          <w:highlight w:val="yellow"/>
          <w:lang w:val="sl-SI"/>
        </w:rPr>
      </w:pPr>
      <w:r w:rsidRPr="007D7B25">
        <w:rPr>
          <w:rFonts w:ascii="Arial" w:hAnsi="Arial" w:cs="Arial"/>
          <w:lang w:val="sl-SI"/>
        </w:rPr>
        <w:t xml:space="preserve">Ponudnik dovoljuje naročniku, da </w:t>
      </w:r>
      <w:r w:rsidR="00652C8D" w:rsidRPr="007D7B25">
        <w:rPr>
          <w:rFonts w:ascii="Arial" w:hAnsi="Arial" w:cs="Arial"/>
          <w:lang w:val="sl-SI"/>
        </w:rPr>
        <w:t>delovne izkušnje preveri pri navedeni</w:t>
      </w:r>
      <w:r w:rsidR="00F67F4C">
        <w:rPr>
          <w:rFonts w:ascii="Arial" w:hAnsi="Arial" w:cs="Arial"/>
          <w:lang w:val="sl-SI"/>
        </w:rPr>
        <w:t>h</w:t>
      </w:r>
      <w:r w:rsidR="00652C8D" w:rsidRPr="007D7B25">
        <w:rPr>
          <w:rFonts w:ascii="Arial" w:hAnsi="Arial" w:cs="Arial"/>
          <w:lang w:val="sl-SI"/>
        </w:rPr>
        <w:t xml:space="preserve"> kontaktni</w:t>
      </w:r>
      <w:r w:rsidR="00F67F4C">
        <w:rPr>
          <w:rFonts w:ascii="Arial" w:hAnsi="Arial" w:cs="Arial"/>
          <w:lang w:val="sl-SI"/>
        </w:rPr>
        <w:t>h</w:t>
      </w:r>
      <w:r w:rsidR="00652C8D" w:rsidRPr="007D7B25">
        <w:rPr>
          <w:rFonts w:ascii="Arial" w:hAnsi="Arial" w:cs="Arial"/>
          <w:lang w:val="sl-SI"/>
        </w:rPr>
        <w:t xml:space="preserve"> oseb</w:t>
      </w:r>
      <w:r w:rsidR="00F67F4C">
        <w:rPr>
          <w:rFonts w:ascii="Arial" w:hAnsi="Arial" w:cs="Arial"/>
          <w:lang w:val="sl-SI"/>
        </w:rPr>
        <w:t>ah</w:t>
      </w:r>
      <w:r w:rsidR="00652C8D" w:rsidRPr="007D7B25">
        <w:rPr>
          <w:rFonts w:ascii="Arial" w:hAnsi="Arial" w:cs="Arial"/>
          <w:lang w:val="sl-SI"/>
        </w:rPr>
        <w:t xml:space="preserve"> pri posameznem kadru.</w:t>
      </w:r>
    </w:p>
    <w:p w14:paraId="5355E21D" w14:textId="77777777" w:rsidR="00F727C0" w:rsidRDefault="00F727C0" w:rsidP="00F727C0">
      <w:pPr>
        <w:rPr>
          <w:rFonts w:ascii="Arial" w:hAnsi="Arial" w:cs="Arial"/>
          <w:bCs/>
          <w:highlight w:val="yellow"/>
          <w:lang w:val="sl-SI"/>
        </w:rPr>
      </w:pPr>
    </w:p>
    <w:p w14:paraId="6CB7AE9D" w14:textId="1B0CC107" w:rsidR="00F727C0" w:rsidRPr="00F727C0" w:rsidRDefault="00F727C0" w:rsidP="00F727C0">
      <w:pPr>
        <w:rPr>
          <w:rFonts w:ascii="Arial" w:hAnsi="Arial" w:cs="Arial"/>
          <w:bCs/>
          <w:highlight w:val="yellow"/>
          <w:lang w:val="sl-SI"/>
        </w:rPr>
      </w:pPr>
      <w:r w:rsidRPr="00F727C0">
        <w:rPr>
          <w:rFonts w:ascii="Arial" w:hAnsi="Arial" w:cs="Arial"/>
          <w:bCs/>
          <w:lang w:val="sl-SI"/>
        </w:rPr>
        <w:t xml:space="preserve">Hkratno nastopanje ene osebe v dveh ali več vlogah ni dopustno. </w:t>
      </w:r>
    </w:p>
    <w:p w14:paraId="78B90311" w14:textId="77777777" w:rsidR="00F727C0" w:rsidRPr="007D7B25" w:rsidRDefault="00F727C0" w:rsidP="00E23E1F">
      <w:pPr>
        <w:spacing w:line="360" w:lineRule="auto"/>
        <w:rPr>
          <w:rFonts w:ascii="Arial" w:hAnsi="Arial" w:cs="Arial"/>
          <w:lang w:val="sl-SI" w:eastAsia="sl-SI"/>
        </w:rPr>
      </w:pPr>
      <w:bookmarkStart w:id="0" w:name="_GoBack"/>
      <w:bookmarkEnd w:id="0"/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C2437F" w:rsidRPr="007D7B25" w14:paraId="3412FC1C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4A9D7AAF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6785B9A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225ED620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2B493F6D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C2437F" w:rsidRPr="007D7B25" w14:paraId="1F16B82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575E8AE6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1037364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5C6EBB5D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C2437F" w:rsidRPr="007D7B25" w14:paraId="62645D1B" w14:textId="77777777" w:rsidTr="00D87013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45A46493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4EB32727" w14:textId="77777777" w:rsidR="00C2437F" w:rsidRPr="007D7B25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7D7B25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3D04D812" w14:textId="77777777" w:rsid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  <w:p w14:paraId="49F1F582" w14:textId="21FE8A1A" w:rsidR="00C74648" w:rsidRPr="00C74648" w:rsidRDefault="00C74648" w:rsidP="00C74648">
            <w:pPr>
              <w:jc w:val="righ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33B08EF2" w14:textId="77777777" w:rsidR="00CB5A89" w:rsidRPr="007D7B25" w:rsidRDefault="00CB5A89" w:rsidP="00C74648">
      <w:pPr>
        <w:rPr>
          <w:rFonts w:ascii="Arial" w:hAnsi="Arial" w:cs="Arial"/>
          <w:b/>
          <w:sz w:val="24"/>
          <w:szCs w:val="24"/>
          <w:lang w:val="sl-SI"/>
        </w:rPr>
      </w:pPr>
    </w:p>
    <w:sectPr w:rsidR="00CB5A89" w:rsidRPr="007D7B25" w:rsidSect="00527B80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7ACC6" w14:textId="77777777" w:rsidR="00C6542D" w:rsidRDefault="00C6542D">
      <w:r>
        <w:separator/>
      </w:r>
    </w:p>
  </w:endnote>
  <w:endnote w:type="continuationSeparator" w:id="0">
    <w:p w14:paraId="35094149" w14:textId="77777777" w:rsidR="00C6542D" w:rsidRDefault="00C6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 w14:paraId="6C1EEE55" w14:textId="77777777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14:paraId="4E9023AD" w14:textId="5B679C4D" w:rsidR="00376E4E" w:rsidRPr="006D337F" w:rsidRDefault="00376E4E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sz w:val="16"/>
              <w:szCs w:val="16"/>
              <w:lang w:val="sl-SI"/>
            </w:rPr>
          </w:pPr>
          <w:r w:rsidRPr="006D337F">
            <w:rPr>
              <w:rFonts w:ascii="Arial" w:hAnsi="Arial" w:cs="Arial"/>
              <w:sz w:val="18"/>
              <w:szCs w:val="18"/>
            </w:rPr>
            <w:t>4300-1</w:t>
          </w:r>
          <w:r w:rsidR="00BF3470" w:rsidRPr="006D337F">
            <w:rPr>
              <w:rFonts w:ascii="Arial" w:hAnsi="Arial" w:cs="Arial"/>
              <w:sz w:val="18"/>
              <w:szCs w:val="18"/>
            </w:rPr>
            <w:t>4</w:t>
          </w:r>
          <w:r w:rsidRPr="006D337F">
            <w:rPr>
              <w:rFonts w:ascii="Arial" w:hAnsi="Arial" w:cs="Arial"/>
              <w:sz w:val="18"/>
              <w:szCs w:val="18"/>
            </w:rPr>
            <w:t>/2020</w:t>
          </w:r>
          <w:r w:rsidR="00870CB8" w:rsidRPr="006D337F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</w:t>
          </w:r>
          <w:r w:rsidR="007D7B25" w:rsidRPr="006D337F">
            <w:rPr>
              <w:rFonts w:ascii="Arial" w:hAnsi="Arial" w:cs="Arial"/>
              <w:sz w:val="18"/>
              <w:szCs w:val="18"/>
            </w:rPr>
            <w:t>s</w:t>
          </w:r>
          <w:proofErr w:type="spellStart"/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t>tran</w:t>
          </w:r>
          <w:proofErr w:type="spellEnd"/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t xml:space="preserve"> </w:t>
          </w:r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fldChar w:fldCharType="begin"/>
          </w:r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instrText xml:space="preserve"> PAGE  \* Arabic  \* MERGEFORMAT </w:instrText>
          </w:r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fldChar w:fldCharType="separate"/>
          </w:r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t>1</w:t>
          </w:r>
          <w:r w:rsidR="00870CB8" w:rsidRPr="006D337F">
            <w:rPr>
              <w:rFonts w:ascii="Arial" w:hAnsi="Arial" w:cs="Arial"/>
              <w:sz w:val="18"/>
              <w:szCs w:val="18"/>
              <w:lang w:val="sl-SI"/>
            </w:rPr>
            <w:fldChar w:fldCharType="end"/>
          </w:r>
          <w:r w:rsidR="00870CB8" w:rsidRPr="006D337F">
            <w:rPr>
              <w:rFonts w:ascii="Arial" w:hAnsi="Arial" w:cs="Arial"/>
              <w:sz w:val="18"/>
              <w:szCs w:val="18"/>
            </w:rPr>
            <w:t>/</w:t>
          </w:r>
          <w:r w:rsidR="00870CB8" w:rsidRPr="006D337F">
            <w:rPr>
              <w:rFonts w:ascii="Arial" w:hAnsi="Arial" w:cs="Arial"/>
              <w:sz w:val="18"/>
              <w:szCs w:val="18"/>
            </w:rPr>
            <w:fldChar w:fldCharType="begin"/>
          </w:r>
          <w:r w:rsidR="00870CB8" w:rsidRPr="006D337F"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 w:rsidR="00870CB8" w:rsidRPr="006D337F">
            <w:rPr>
              <w:rFonts w:ascii="Arial" w:hAnsi="Arial" w:cs="Arial"/>
              <w:sz w:val="18"/>
              <w:szCs w:val="18"/>
            </w:rPr>
            <w:fldChar w:fldCharType="separate"/>
          </w:r>
          <w:r w:rsidR="00870CB8" w:rsidRPr="006D337F">
            <w:rPr>
              <w:rFonts w:ascii="Arial" w:hAnsi="Arial" w:cs="Arial"/>
              <w:sz w:val="18"/>
              <w:szCs w:val="18"/>
            </w:rPr>
            <w:t>1</w:t>
          </w:r>
          <w:r w:rsidR="00870CB8" w:rsidRPr="006D337F">
            <w:rPr>
              <w:rFonts w:ascii="Arial" w:hAnsi="Arial" w:cs="Arial"/>
              <w:sz w:val="18"/>
              <w:szCs w:val="18"/>
            </w:rPr>
            <w:fldChar w:fldCharType="end"/>
          </w:r>
          <w:r w:rsidRPr="006D337F">
            <w:rPr>
              <w:sz w:val="16"/>
              <w:szCs w:val="16"/>
              <w:lang w:val="sl-SI"/>
            </w:rPr>
            <w:tab/>
            <w:t xml:space="preserve"> </w:t>
          </w:r>
          <w:r w:rsidRPr="006D337F">
            <w:rPr>
              <w:sz w:val="16"/>
              <w:szCs w:val="16"/>
              <w:lang w:val="sl-SI"/>
            </w:rPr>
            <w:tab/>
          </w:r>
        </w:p>
        <w:p w14:paraId="0AB58DF3" w14:textId="77777777"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14:paraId="72135E8B" w14:textId="77777777" w:rsidR="007357EB" w:rsidRDefault="007357EB">
          <w:pPr>
            <w:spacing w:before="40"/>
          </w:pPr>
        </w:p>
      </w:tc>
    </w:tr>
  </w:tbl>
  <w:p w14:paraId="79AA2C2F" w14:textId="77777777" w:rsidR="007357EB" w:rsidRDefault="007357EB">
    <w:pPr>
      <w:pStyle w:val="Noga"/>
    </w:pPr>
  </w:p>
  <w:p w14:paraId="106E0A47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744F5" w14:textId="77777777" w:rsidR="00C6542D" w:rsidRDefault="00C6542D">
      <w:r>
        <w:separator/>
      </w:r>
    </w:p>
  </w:footnote>
  <w:footnote w:type="continuationSeparator" w:id="0">
    <w:p w14:paraId="27AC7A46" w14:textId="77777777" w:rsidR="00C6542D" w:rsidRDefault="00C6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687A9" w14:textId="7376946E" w:rsidR="002D1E28" w:rsidRDefault="00C74648" w:rsidP="002D1E28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44B1E5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8194" type="#_x0000_t75" style="position:absolute;left:0;text-align:left;margin-left:-2.65pt;margin-top:7.2pt;width:197pt;height:35.7pt;z-index:251658240;visibility:visible;mso-wrap-distance-left:0;mso-wrap-distance-right:0" filled="t">
          <v:imagedata r:id="rId1" o:title=""/>
          <w10:wrap type="topAndBottom"/>
        </v:shape>
      </w:pict>
    </w:r>
  </w:p>
  <w:p w14:paraId="5597DF11" w14:textId="3E556D70" w:rsidR="007D7B25" w:rsidRDefault="007D7B25" w:rsidP="002D1E28">
    <w:pPr>
      <w:pStyle w:val="Glava"/>
      <w:jc w:val="right"/>
      <w:rPr>
        <w:rFonts w:ascii="Arial" w:hAnsi="Arial" w:cs="Arial"/>
      </w:rPr>
    </w:pPr>
  </w:p>
  <w:p w14:paraId="6E54287E" w14:textId="2DA25C91" w:rsidR="007D7B25" w:rsidRDefault="007D7B25" w:rsidP="002D1E28">
    <w:pPr>
      <w:pStyle w:val="Glava"/>
      <w:jc w:val="right"/>
      <w:rPr>
        <w:rFonts w:ascii="Arial" w:hAnsi="Arial" w:cs="Arial"/>
      </w:rPr>
    </w:pPr>
  </w:p>
  <w:p w14:paraId="48C5E4A4" w14:textId="06A105A8" w:rsidR="007D7B25" w:rsidRDefault="007D7B25" w:rsidP="002D1E28">
    <w:pPr>
      <w:pStyle w:val="Glava"/>
      <w:jc w:val="right"/>
      <w:rPr>
        <w:rFonts w:ascii="Arial" w:hAnsi="Arial" w:cs="Arial"/>
      </w:rPr>
    </w:pPr>
    <w:proofErr w:type="spellStart"/>
    <w:r>
      <w:rPr>
        <w:rFonts w:ascii="Arial" w:hAnsi="Arial" w:cs="Arial"/>
      </w:rPr>
      <w:t>Obrazec</w:t>
    </w:r>
    <w:proofErr w:type="spellEnd"/>
    <w:r>
      <w:rPr>
        <w:rFonts w:ascii="Arial" w:hAnsi="Arial" w:cs="Arial"/>
      </w:rPr>
      <w:t xml:space="preserve"> “Kader”</w:t>
    </w:r>
  </w:p>
  <w:p w14:paraId="6A62AEA8" w14:textId="77777777" w:rsidR="00A750F9" w:rsidRDefault="00A750F9" w:rsidP="002D1E28">
    <w:pPr>
      <w:pStyle w:val="Glava"/>
      <w:jc w:val="right"/>
      <w:rPr>
        <w:rFonts w:ascii="Arial" w:hAnsi="Arial" w:cs="Arial"/>
      </w:rPr>
    </w:pPr>
  </w:p>
  <w:p w14:paraId="1C2AD2B5" w14:textId="77777777" w:rsidR="002D1E28" w:rsidRDefault="002D1E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1F092" w14:textId="05D78ECF" w:rsidR="00A148D1" w:rsidRDefault="00C74648">
    <w:pPr>
      <w:pStyle w:val="Glava"/>
      <w:rPr>
        <w:rFonts w:ascii="Arial" w:hAnsi="Arial" w:cs="Arial"/>
      </w:rPr>
    </w:pPr>
    <w:r>
      <w:rPr>
        <w:rFonts w:ascii="Arial" w:hAnsi="Arial" w:cs="Arial"/>
      </w:rPr>
      <w:pict w14:anchorId="21CA90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i1025" type="#_x0000_t75" style="width:194.25pt;height:36pt;visibility:visible;mso-wrap-distance-left:0;mso-wrap-distance-right:0;mso-position-horizontal-relative:char;mso-position-vertical-relative:line" filled="t">
          <v:imagedata r:id="rId1" o:title=""/>
        </v:shape>
      </w:pict>
    </w:r>
  </w:p>
  <w:p w14:paraId="398E45FC" w14:textId="221FA386" w:rsidR="00A148D1" w:rsidRDefault="00A148D1">
    <w:pPr>
      <w:pStyle w:val="Glava"/>
      <w:rPr>
        <w:rFonts w:ascii="Arial" w:hAnsi="Arial" w:cs="Arial"/>
      </w:rPr>
    </w:pPr>
  </w:p>
  <w:p w14:paraId="09E2205F" w14:textId="7DF19C95" w:rsidR="00A148D1" w:rsidRPr="002D1E28" w:rsidRDefault="00A148D1" w:rsidP="00A148D1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»Kader«</w:t>
    </w:r>
  </w:p>
  <w:p w14:paraId="32D11064" w14:textId="196E9576" w:rsidR="00A148D1" w:rsidRDefault="00A148D1">
    <w:pPr>
      <w:pStyle w:val="Glava"/>
      <w:rPr>
        <w:rFonts w:ascii="Arial" w:hAnsi="Arial" w:cs="Arial"/>
      </w:rPr>
    </w:pPr>
  </w:p>
  <w:p w14:paraId="42688E22" w14:textId="40218605" w:rsidR="00A148D1" w:rsidRDefault="00A148D1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00476"/>
    <w:rsid w:val="00002062"/>
    <w:rsid w:val="00004B32"/>
    <w:rsid w:val="00060336"/>
    <w:rsid w:val="000B23FB"/>
    <w:rsid w:val="00124639"/>
    <w:rsid w:val="00127916"/>
    <w:rsid w:val="00191ED7"/>
    <w:rsid w:val="001C4F06"/>
    <w:rsid w:val="001E1CA0"/>
    <w:rsid w:val="001E2D3C"/>
    <w:rsid w:val="001F33CE"/>
    <w:rsid w:val="00255D14"/>
    <w:rsid w:val="00262D9F"/>
    <w:rsid w:val="002A135B"/>
    <w:rsid w:val="002A2ADA"/>
    <w:rsid w:val="002D1E28"/>
    <w:rsid w:val="002D3459"/>
    <w:rsid w:val="002E44E4"/>
    <w:rsid w:val="002E60EB"/>
    <w:rsid w:val="002E7F22"/>
    <w:rsid w:val="003607B2"/>
    <w:rsid w:val="00376E4E"/>
    <w:rsid w:val="00426387"/>
    <w:rsid w:val="00430578"/>
    <w:rsid w:val="004611D6"/>
    <w:rsid w:val="004A115A"/>
    <w:rsid w:val="004A6BCF"/>
    <w:rsid w:val="004B5EA5"/>
    <w:rsid w:val="00527B80"/>
    <w:rsid w:val="00530F31"/>
    <w:rsid w:val="00533666"/>
    <w:rsid w:val="00534078"/>
    <w:rsid w:val="00535389"/>
    <w:rsid w:val="005463BA"/>
    <w:rsid w:val="005515B0"/>
    <w:rsid w:val="00556621"/>
    <w:rsid w:val="005629A1"/>
    <w:rsid w:val="00575F6B"/>
    <w:rsid w:val="005B3B84"/>
    <w:rsid w:val="005D067B"/>
    <w:rsid w:val="00620C27"/>
    <w:rsid w:val="00643BDF"/>
    <w:rsid w:val="00652C8D"/>
    <w:rsid w:val="006939FB"/>
    <w:rsid w:val="006D337F"/>
    <w:rsid w:val="006F2F12"/>
    <w:rsid w:val="007357EB"/>
    <w:rsid w:val="00761915"/>
    <w:rsid w:val="007876CF"/>
    <w:rsid w:val="007A130E"/>
    <w:rsid w:val="007D7B25"/>
    <w:rsid w:val="00822706"/>
    <w:rsid w:val="00831DDE"/>
    <w:rsid w:val="00857F77"/>
    <w:rsid w:val="00870CB8"/>
    <w:rsid w:val="00872673"/>
    <w:rsid w:val="0088664C"/>
    <w:rsid w:val="008B1F7A"/>
    <w:rsid w:val="008D7731"/>
    <w:rsid w:val="008E05DD"/>
    <w:rsid w:val="0090040C"/>
    <w:rsid w:val="00911CE4"/>
    <w:rsid w:val="0092722C"/>
    <w:rsid w:val="00963BA4"/>
    <w:rsid w:val="009873CA"/>
    <w:rsid w:val="009A0656"/>
    <w:rsid w:val="009A2F77"/>
    <w:rsid w:val="009A6CF5"/>
    <w:rsid w:val="009D776F"/>
    <w:rsid w:val="009F1874"/>
    <w:rsid w:val="009F3A60"/>
    <w:rsid w:val="00A07160"/>
    <w:rsid w:val="00A148D1"/>
    <w:rsid w:val="00A16D4E"/>
    <w:rsid w:val="00A42D66"/>
    <w:rsid w:val="00A7112C"/>
    <w:rsid w:val="00A750F9"/>
    <w:rsid w:val="00A7533B"/>
    <w:rsid w:val="00AB647B"/>
    <w:rsid w:val="00AC29AF"/>
    <w:rsid w:val="00AC4040"/>
    <w:rsid w:val="00B016BC"/>
    <w:rsid w:val="00B227D6"/>
    <w:rsid w:val="00B375B2"/>
    <w:rsid w:val="00B543EA"/>
    <w:rsid w:val="00B80A04"/>
    <w:rsid w:val="00BA7AB1"/>
    <w:rsid w:val="00BB60DD"/>
    <w:rsid w:val="00BD3717"/>
    <w:rsid w:val="00BF3470"/>
    <w:rsid w:val="00BF5C42"/>
    <w:rsid w:val="00C12DF2"/>
    <w:rsid w:val="00C17595"/>
    <w:rsid w:val="00C2437F"/>
    <w:rsid w:val="00C6542D"/>
    <w:rsid w:val="00C74648"/>
    <w:rsid w:val="00C82C03"/>
    <w:rsid w:val="00CB5A89"/>
    <w:rsid w:val="00CC3FC8"/>
    <w:rsid w:val="00CE718D"/>
    <w:rsid w:val="00D257F2"/>
    <w:rsid w:val="00D26A2C"/>
    <w:rsid w:val="00D41B78"/>
    <w:rsid w:val="00D45849"/>
    <w:rsid w:val="00D46ED7"/>
    <w:rsid w:val="00D72B20"/>
    <w:rsid w:val="00D76247"/>
    <w:rsid w:val="00D87013"/>
    <w:rsid w:val="00E15521"/>
    <w:rsid w:val="00E23E1F"/>
    <w:rsid w:val="00E3491E"/>
    <w:rsid w:val="00E872EE"/>
    <w:rsid w:val="00E9179D"/>
    <w:rsid w:val="00EA3E52"/>
    <w:rsid w:val="00EB1ACD"/>
    <w:rsid w:val="00F00599"/>
    <w:rsid w:val="00F12FA4"/>
    <w:rsid w:val="00F420A3"/>
    <w:rsid w:val="00F44D94"/>
    <w:rsid w:val="00F67F4C"/>
    <w:rsid w:val="00F70E70"/>
    <w:rsid w:val="00F727C0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oNotEmbedSmartTags/>
  <w:decimalSymbol w:val=","/>
  <w:listSeparator w:val=";"/>
  <w14:docId w14:val="5F2CA706"/>
  <w15:chartTrackingRefBased/>
  <w15:docId w15:val="{55B12316-0E1C-4FB8-8C65-85EF4C1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F67F4C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3A43A9-7828-4816-B315-0F697F89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Gorišek</cp:lastModifiedBy>
  <cp:revision>31</cp:revision>
  <cp:lastPrinted>2020-09-10T07:28:00Z</cp:lastPrinted>
  <dcterms:created xsi:type="dcterms:W3CDTF">2020-09-11T08:24:00Z</dcterms:created>
  <dcterms:modified xsi:type="dcterms:W3CDTF">2020-09-30T12:10:00Z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